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footer4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5.xml" ContentType="application/vnd.openxmlformats-officedocument.wordprocessingml.footer+xml"/>
  <Override PartName="/word/header1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40688" w14:textId="77777777" w:rsidR="00A24E64" w:rsidRPr="002B39B0" w:rsidRDefault="00043BBD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  <w:r w:rsidRPr="002B39B0">
        <w:rPr>
          <w:rFonts w:asciiTheme="minorHAnsi" w:hAnsiTheme="minorHAnsi" w:cstheme="minorHAnsi"/>
          <w:sz w:val="22"/>
          <w:szCs w:val="22"/>
        </w:rPr>
        <w:pict w14:anchorId="23D979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4" type="#_x0000_t75" style="position:absolute;margin-left:0;margin-top:-.8pt;width:4in;height:792.6pt;z-index:-1661;mso-position-horizontal-relative:page;mso-position-vertical-relative:page">
            <v:imagedata r:id="rId7" o:title=""/>
            <w10:wrap anchorx="page" anchory="page"/>
          </v:shape>
        </w:pict>
      </w:r>
    </w:p>
    <w:p w14:paraId="17EB75B0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0E9217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075C31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68837E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893B62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B80ACC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831909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6461CF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091FA3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0F7718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58CD7A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CFA187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749A94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5ACDC6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94ECA3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46FC89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52ED03" w14:textId="77777777" w:rsidR="00A24E64" w:rsidRPr="002B39B0" w:rsidRDefault="00043BBD">
      <w:pPr>
        <w:spacing w:line="460" w:lineRule="exact"/>
        <w:ind w:right="119"/>
        <w:jc w:val="right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pacing w:val="29"/>
          <w:position w:val="2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b/>
          <w:spacing w:val="30"/>
          <w:position w:val="2"/>
          <w:sz w:val="22"/>
          <w:szCs w:val="22"/>
        </w:rPr>
        <w:t>ORPORAT</w:t>
      </w:r>
      <w:r w:rsidRPr="002B39B0">
        <w:rPr>
          <w:rFonts w:asciiTheme="minorHAnsi" w:eastAsia="Book Antiqua" w:hAnsiTheme="minorHAnsi" w:cstheme="minorHAnsi"/>
          <w:b/>
          <w:position w:val="2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57"/>
          <w:position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30"/>
          <w:w w:val="99"/>
          <w:position w:val="2"/>
          <w:sz w:val="22"/>
          <w:szCs w:val="22"/>
        </w:rPr>
        <w:t>C.V.</w:t>
      </w:r>
    </w:p>
    <w:p w14:paraId="705B4C60" w14:textId="77777777" w:rsidR="00A24E64" w:rsidRPr="002B39B0" w:rsidRDefault="00043BBD">
      <w:pPr>
        <w:ind w:right="120"/>
        <w:jc w:val="right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>NTE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b/>
          <w:spacing w:val="6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>PPRAISAL</w:t>
      </w:r>
    </w:p>
    <w:p w14:paraId="798DF93B" w14:textId="77777777" w:rsidR="00A24E64" w:rsidRPr="002B39B0" w:rsidRDefault="00043BBD">
      <w:pPr>
        <w:ind w:right="148"/>
        <w:jc w:val="right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>ROU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b/>
          <w:spacing w:val="5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30"/>
          <w:w w:val="99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>NC</w:t>
      </w:r>
      <w:r w:rsidRPr="002B39B0">
        <w:rPr>
          <w:rFonts w:asciiTheme="minorHAnsi" w:eastAsia="Book Antiqua" w:hAnsiTheme="minorHAnsi" w:cstheme="minorHAnsi"/>
          <w:b/>
          <w:w w:val="99"/>
          <w:sz w:val="22"/>
          <w:szCs w:val="22"/>
        </w:rPr>
        <w:t>.</w:t>
      </w:r>
    </w:p>
    <w:p w14:paraId="569F3E19" w14:textId="77777777" w:rsidR="00A24E64" w:rsidRPr="002B39B0" w:rsidRDefault="00A24E64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361E340D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BFB0F0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F3B557" w14:textId="77777777" w:rsidR="00A24E64" w:rsidRPr="002B39B0" w:rsidRDefault="00043BBD">
      <w:pPr>
        <w:ind w:right="120"/>
        <w:jc w:val="right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Arial" w:hAnsiTheme="minorHAnsi" w:cstheme="minorHAnsi"/>
          <w:b/>
          <w:spacing w:val="30"/>
          <w:sz w:val="22"/>
          <w:szCs w:val="22"/>
        </w:rPr>
        <w:t>I</w:t>
      </w:r>
      <w:r w:rsidRPr="002B39B0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2B39B0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30"/>
          <w:w w:val="99"/>
          <w:sz w:val="22"/>
          <w:szCs w:val="22"/>
        </w:rPr>
        <w:t>Backgroun</w:t>
      </w:r>
      <w:r w:rsidRPr="002B39B0">
        <w:rPr>
          <w:rFonts w:asciiTheme="minorHAnsi" w:eastAsia="Book Antiqua" w:hAnsiTheme="minorHAnsi" w:cstheme="minorHAnsi"/>
          <w:b/>
          <w:w w:val="99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w w:val="99"/>
          <w:sz w:val="22"/>
          <w:szCs w:val="22"/>
        </w:rPr>
        <w:t>&amp;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30"/>
          <w:w w:val="99"/>
          <w:sz w:val="22"/>
          <w:szCs w:val="22"/>
        </w:rPr>
        <w:t>Overvie</w:t>
      </w:r>
      <w:r w:rsidRPr="002B39B0">
        <w:rPr>
          <w:rFonts w:asciiTheme="minorHAnsi" w:eastAsia="Book Antiqua" w:hAnsiTheme="minorHAnsi" w:cstheme="minorHAnsi"/>
          <w:b/>
          <w:w w:val="99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b/>
          <w:spacing w:val="-40"/>
          <w:sz w:val="22"/>
          <w:szCs w:val="22"/>
        </w:rPr>
        <w:t xml:space="preserve"> </w:t>
      </w:r>
    </w:p>
    <w:p w14:paraId="1B808F64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09BF6E" w14:textId="77777777" w:rsidR="00A24E64" w:rsidRPr="002B39B0" w:rsidRDefault="00A24E64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701991B" w14:textId="77777777" w:rsidR="00A24E64" w:rsidRPr="002B39B0" w:rsidRDefault="00043BBD">
      <w:pPr>
        <w:spacing w:line="541" w:lineRule="auto"/>
        <w:ind w:left="5009" w:right="120" w:firstLine="526"/>
        <w:jc w:val="right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Arial" w:hAnsiTheme="minorHAnsi" w:cstheme="minorHAnsi"/>
          <w:b/>
          <w:spacing w:val="30"/>
          <w:sz w:val="22"/>
          <w:szCs w:val="22"/>
        </w:rPr>
        <w:t>II</w:t>
      </w:r>
      <w:r w:rsidRPr="002B39B0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2B39B0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>Rea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pacing w:val="5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>Estat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5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30"/>
          <w:w w:val="99"/>
          <w:sz w:val="22"/>
          <w:szCs w:val="22"/>
        </w:rPr>
        <w:t>Service</w:t>
      </w:r>
      <w:r w:rsidRPr="002B39B0">
        <w:rPr>
          <w:rFonts w:asciiTheme="minorHAnsi" w:eastAsia="Book Antiqua" w:hAnsiTheme="minorHAnsi" w:cstheme="minorHAnsi"/>
          <w:b/>
          <w:w w:val="99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b/>
          <w:spacing w:val="-40"/>
          <w:sz w:val="22"/>
          <w:szCs w:val="22"/>
        </w:rPr>
        <w:t xml:space="preserve"> </w:t>
      </w:r>
      <w:r w:rsidRPr="002B39B0">
        <w:rPr>
          <w:rFonts w:asciiTheme="minorHAnsi" w:eastAsia="Arial" w:hAnsiTheme="minorHAnsi" w:cstheme="minorHAnsi"/>
          <w:b/>
          <w:spacing w:val="30"/>
          <w:sz w:val="22"/>
          <w:szCs w:val="22"/>
        </w:rPr>
        <w:t>III</w:t>
      </w:r>
      <w:r w:rsidRPr="002B39B0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2B39B0">
        <w:rPr>
          <w:rFonts w:asciiTheme="minorHAnsi" w:eastAsia="Arial" w:hAnsiTheme="minorHAnsi" w:cstheme="minorHAnsi"/>
          <w:b/>
          <w:spacing w:val="-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>Th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5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>Professiona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pacing w:val="4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30"/>
          <w:w w:val="99"/>
          <w:sz w:val="22"/>
          <w:szCs w:val="22"/>
        </w:rPr>
        <w:t>Tea</w:t>
      </w:r>
      <w:r w:rsidRPr="002B39B0">
        <w:rPr>
          <w:rFonts w:asciiTheme="minorHAnsi" w:eastAsia="Book Antiqua" w:hAnsiTheme="minorHAnsi" w:cstheme="minorHAnsi"/>
          <w:b/>
          <w:w w:val="99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b/>
          <w:spacing w:val="-40"/>
          <w:sz w:val="22"/>
          <w:szCs w:val="22"/>
        </w:rPr>
        <w:t xml:space="preserve"> </w:t>
      </w:r>
      <w:r w:rsidRPr="002B39B0">
        <w:rPr>
          <w:rFonts w:asciiTheme="minorHAnsi" w:eastAsia="Arial" w:hAnsiTheme="minorHAnsi" w:cstheme="minorHAnsi"/>
          <w:b/>
          <w:spacing w:val="30"/>
          <w:sz w:val="22"/>
          <w:szCs w:val="22"/>
        </w:rPr>
        <w:t>IV</w:t>
      </w:r>
      <w:r w:rsidRPr="002B39B0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2B39B0">
        <w:rPr>
          <w:rFonts w:asciiTheme="minorHAnsi" w:eastAsia="Arial" w:hAnsiTheme="minorHAnsi" w:cstheme="minorHAnsi"/>
          <w:b/>
          <w:spacing w:val="-3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30"/>
          <w:w w:val="99"/>
          <w:sz w:val="22"/>
          <w:szCs w:val="22"/>
        </w:rPr>
        <w:t>Office</w:t>
      </w:r>
      <w:r w:rsidRPr="002B39B0">
        <w:rPr>
          <w:rFonts w:asciiTheme="minorHAnsi" w:eastAsia="Book Antiqua" w:hAnsiTheme="minorHAnsi" w:cstheme="minorHAnsi"/>
          <w:b/>
          <w:w w:val="99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b/>
          <w:spacing w:val="-40"/>
          <w:sz w:val="22"/>
          <w:szCs w:val="22"/>
        </w:rPr>
        <w:t xml:space="preserve"> </w:t>
      </w:r>
    </w:p>
    <w:p w14:paraId="235B78DA" w14:textId="77777777" w:rsidR="00A24E64" w:rsidRPr="002B39B0" w:rsidRDefault="00043BBD">
      <w:pPr>
        <w:spacing w:before="5"/>
        <w:ind w:right="120"/>
        <w:jc w:val="right"/>
        <w:rPr>
          <w:rFonts w:asciiTheme="minorHAnsi" w:eastAsia="Book Antiqua" w:hAnsiTheme="minorHAnsi" w:cstheme="minorHAnsi"/>
          <w:sz w:val="22"/>
          <w:szCs w:val="22"/>
        </w:rPr>
        <w:sectPr w:rsidR="00A24E64" w:rsidRPr="002B39B0">
          <w:pgSz w:w="12240" w:h="15840"/>
          <w:pgMar w:top="1480" w:right="1320" w:bottom="280" w:left="1720" w:header="720" w:footer="720" w:gutter="0"/>
          <w:cols w:space="720"/>
        </w:sectPr>
      </w:pPr>
      <w:r w:rsidRPr="002B39B0">
        <w:rPr>
          <w:rFonts w:asciiTheme="minorHAnsi" w:eastAsia="Arial" w:hAnsiTheme="minorHAnsi" w:cstheme="minorHAnsi"/>
          <w:b/>
          <w:spacing w:val="30"/>
          <w:sz w:val="22"/>
          <w:szCs w:val="22"/>
        </w:rPr>
        <w:t>V</w:t>
      </w:r>
      <w:r w:rsidRPr="002B39B0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2B39B0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30"/>
          <w:w w:val="99"/>
          <w:sz w:val="22"/>
          <w:szCs w:val="22"/>
        </w:rPr>
        <w:t>Partia</w:t>
      </w:r>
      <w:r w:rsidRPr="002B39B0">
        <w:rPr>
          <w:rFonts w:asciiTheme="minorHAnsi" w:eastAsia="Book Antiqua" w:hAnsiTheme="minorHAnsi" w:cstheme="minorHAnsi"/>
          <w:b/>
          <w:w w:val="99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-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30"/>
          <w:w w:val="99"/>
          <w:sz w:val="22"/>
          <w:szCs w:val="22"/>
        </w:rPr>
        <w:t>Clien</w:t>
      </w:r>
      <w:r w:rsidRPr="002B39B0">
        <w:rPr>
          <w:rFonts w:asciiTheme="minorHAnsi" w:eastAsia="Book Antiqua" w:hAnsiTheme="minorHAnsi" w:cstheme="minorHAnsi"/>
          <w:b/>
          <w:w w:val="99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-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30"/>
          <w:w w:val="99"/>
          <w:sz w:val="22"/>
          <w:szCs w:val="22"/>
        </w:rPr>
        <w:t>Lis</w:t>
      </w:r>
      <w:r w:rsidRPr="002B39B0">
        <w:rPr>
          <w:rFonts w:asciiTheme="minorHAnsi" w:eastAsia="Book Antiqua" w:hAnsiTheme="minorHAnsi" w:cstheme="minorHAnsi"/>
          <w:b/>
          <w:w w:val="99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b/>
          <w:spacing w:val="-40"/>
          <w:sz w:val="22"/>
          <w:szCs w:val="22"/>
        </w:rPr>
        <w:t xml:space="preserve"> </w:t>
      </w:r>
    </w:p>
    <w:p w14:paraId="69B4DEBF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D240DE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0F7A0F" w14:textId="77777777" w:rsidR="00A24E64" w:rsidRPr="002B39B0" w:rsidRDefault="00A24E64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1FCA837E" w14:textId="77777777" w:rsidR="00A24E64" w:rsidRPr="002B39B0" w:rsidRDefault="00043BBD">
      <w:pPr>
        <w:spacing w:line="460" w:lineRule="exact"/>
        <w:ind w:left="1160" w:right="1728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hAnsiTheme="minorHAnsi" w:cstheme="minorHAnsi"/>
          <w:sz w:val="22"/>
          <w:szCs w:val="22"/>
        </w:rPr>
        <w:pict w14:anchorId="664AA7D2">
          <v:group id="_x0000_s1101" style="position:absolute;left:0;text-align:left;margin-left:142.5pt;margin-top:25.7pt;width:399pt;height:0;z-index:-1660;mso-position-horizontal-relative:page" coordorigin="2850,514" coordsize="7980,0">
            <v:shape id="_x0000_s1102" style="position:absolute;left:2850;top:514;width:7980;height:0" coordorigin="2850,514" coordsize="7980,0" path="m2850,514r7980,e" filled="f" strokeweight="1.6pt">
              <v:path arrowok="t"/>
            </v:shape>
            <w10:wrap anchorx="page"/>
          </v:group>
        </w:pict>
      </w:r>
      <w:r w:rsidRPr="002B39B0">
        <w:rPr>
          <w:rFonts w:asciiTheme="minorHAnsi" w:eastAsia="Book Antiqua" w:hAnsiTheme="minorHAnsi" w:cstheme="minorHAnsi"/>
          <w:spacing w:val="30"/>
          <w:position w:val="2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position w:val="2"/>
          <w:sz w:val="22"/>
          <w:szCs w:val="22"/>
        </w:rPr>
        <w:t>.</w:t>
      </w:r>
      <w:r w:rsidRPr="002B39B0">
        <w:rPr>
          <w:rFonts w:asciiTheme="minorHAnsi" w:eastAsia="Book Antiqua" w:hAnsiTheme="minorHAnsi" w:cstheme="minorHAnsi"/>
          <w:spacing w:val="40"/>
          <w:position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30"/>
          <w:position w:val="2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spacing w:val="30"/>
          <w:position w:val="2"/>
          <w:sz w:val="22"/>
          <w:szCs w:val="22"/>
        </w:rPr>
        <w:t>ACKGROUN</w:t>
      </w:r>
      <w:r w:rsidRPr="002B39B0">
        <w:rPr>
          <w:rFonts w:asciiTheme="minorHAnsi" w:eastAsia="Book Antiqua" w:hAnsiTheme="minorHAnsi" w:cstheme="minorHAnsi"/>
          <w:position w:val="2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59"/>
          <w:position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30"/>
          <w:position w:val="2"/>
          <w:sz w:val="22"/>
          <w:szCs w:val="22"/>
        </w:rPr>
        <w:t>AN</w:t>
      </w:r>
      <w:r w:rsidRPr="002B39B0">
        <w:rPr>
          <w:rFonts w:asciiTheme="minorHAnsi" w:eastAsia="Book Antiqua" w:hAnsiTheme="minorHAnsi" w:cstheme="minorHAnsi"/>
          <w:position w:val="2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58"/>
          <w:position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30"/>
          <w:position w:val="2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pacing w:val="30"/>
          <w:position w:val="2"/>
          <w:sz w:val="22"/>
          <w:szCs w:val="22"/>
        </w:rPr>
        <w:t>VERVIEW</w:t>
      </w:r>
    </w:p>
    <w:p w14:paraId="37233DC9" w14:textId="77777777" w:rsidR="00A24E64" w:rsidRPr="002B39B0" w:rsidRDefault="00A24E64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5E0606A8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3A558A" w14:textId="77777777" w:rsidR="00A24E64" w:rsidRPr="002B39B0" w:rsidRDefault="00043BBD">
      <w:pPr>
        <w:spacing w:line="371" w:lineRule="auto"/>
        <w:ind w:left="1160" w:right="78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Based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Hamilton,</w:t>
      </w:r>
      <w:r w:rsidRPr="002B39B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Tor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nto,</w:t>
      </w:r>
      <w:r w:rsidRPr="002B39B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 Waterloo,</w:t>
      </w:r>
      <w:r w:rsidRPr="002B39B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serv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South-Central</w:t>
      </w:r>
      <w:r w:rsidRPr="002B39B0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Ontario,</w:t>
      </w:r>
      <w:r w:rsidRPr="002B39B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Antec Appraisal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roup</w:t>
      </w:r>
      <w:r w:rsidRPr="002B39B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is</w:t>
      </w:r>
      <w:r w:rsidRPr="002B39B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leader</w:t>
      </w:r>
      <w:r w:rsidRPr="002B39B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real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estate</w:t>
      </w:r>
      <w:r w:rsidRPr="002B39B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valuation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consulting services.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We deliver</w:t>
      </w:r>
      <w:r w:rsidRPr="002B39B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broad</w:t>
      </w:r>
      <w:r w:rsidRPr="002B39B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range</w:t>
      </w:r>
      <w:r w:rsidRPr="002B39B0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valuation, consu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ting and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property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tax</w:t>
      </w:r>
      <w:r w:rsidRPr="002B39B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servic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to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our clients.</w:t>
      </w:r>
    </w:p>
    <w:p w14:paraId="60F0684C" w14:textId="77777777" w:rsidR="00A24E64" w:rsidRPr="002B39B0" w:rsidRDefault="00A24E64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01DE0B4C" w14:textId="77777777" w:rsidR="00A24E64" w:rsidRPr="002B39B0" w:rsidRDefault="00043BBD">
      <w:pPr>
        <w:spacing w:line="371" w:lineRule="auto"/>
        <w:ind w:left="1160" w:right="79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Antec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Appraisal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Group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has</w:t>
      </w:r>
      <w:r w:rsidRPr="002B39B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profe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sional 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aff</w:t>
      </w:r>
      <w:r w:rsidRPr="002B39B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five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Accredited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Appraisers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 Canadian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stitute</w:t>
      </w:r>
      <w:r w:rsidRPr="002B39B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(AACI);</w:t>
      </w:r>
      <w:r w:rsidRPr="002B39B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two</w:t>
      </w:r>
      <w:r w:rsidRPr="002B39B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Canadian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esidential Appraisers (CRA),</w:t>
      </w:r>
      <w:r w:rsidRPr="002B39B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three Candidate Member</w:t>
      </w:r>
      <w:r w:rsidRPr="002B39B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Appraisers and</w:t>
      </w:r>
      <w:r w:rsidRPr="002B39B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four</w:t>
      </w:r>
      <w:r w:rsidRPr="002B39B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rt</w:t>
      </w:r>
      <w:r w:rsidRPr="002B39B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staff. 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We</w:t>
      </w:r>
      <w:r w:rsidRPr="002B39B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offer</w:t>
      </w:r>
      <w:r w:rsidRPr="002B39B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many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years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 combined</w:t>
      </w:r>
      <w:r w:rsidRPr="002B39B0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x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perience,</w:t>
      </w:r>
      <w:r w:rsidRPr="002B39B0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rovi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our</w:t>
      </w:r>
      <w:r w:rsidRPr="002B39B0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va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ued</w:t>
      </w:r>
      <w:r w:rsidRPr="002B39B0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clients</w:t>
      </w:r>
      <w:r w:rsidRPr="002B39B0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with</w:t>
      </w:r>
      <w:r w:rsidRPr="002B39B0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real</w:t>
      </w:r>
      <w:r w:rsidRPr="002B39B0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estate</w:t>
      </w:r>
      <w:r w:rsidRPr="002B39B0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appraisals and consulting</w:t>
      </w:r>
      <w:r w:rsidRPr="002B39B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services</w:t>
      </w:r>
      <w:r w:rsidRPr="002B39B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all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property</w:t>
      </w:r>
      <w:r w:rsidRPr="002B39B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types: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residential,</w:t>
      </w:r>
      <w:r w:rsidRPr="002B39B0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commercial,</w:t>
      </w:r>
      <w:r w:rsidRPr="002B39B0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industrial, investment</w:t>
      </w:r>
      <w:r w:rsidRPr="002B39B0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development</w:t>
      </w:r>
      <w:r w:rsidRPr="002B39B0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land</w:t>
      </w:r>
      <w:r w:rsidRPr="002B39B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our</w:t>
      </w:r>
      <w:r w:rsidRPr="002B39B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coverage</w:t>
      </w:r>
      <w:r w:rsidRPr="002B39B0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area.</w:t>
      </w:r>
    </w:p>
    <w:p w14:paraId="3E64145D" w14:textId="77777777" w:rsidR="00A24E64" w:rsidRPr="002B39B0" w:rsidRDefault="00A24E64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206DFEA5" w14:textId="77777777" w:rsidR="00A24E64" w:rsidRPr="002B39B0" w:rsidRDefault="00043BBD">
      <w:pPr>
        <w:spacing w:line="371" w:lineRule="auto"/>
        <w:ind w:left="1160" w:right="78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addition,</w:t>
      </w:r>
      <w:r w:rsidRPr="002B39B0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we</w:t>
      </w:r>
      <w:r w:rsidRPr="002B39B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offer</w:t>
      </w:r>
      <w:r w:rsidRPr="002B39B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</w:t>
      </w:r>
      <w:r w:rsidRPr="002B39B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x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tensive</w:t>
      </w:r>
      <w:r w:rsidRPr="002B39B0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consulting</w:t>
      </w:r>
      <w:r w:rsidRPr="002B39B0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service</w:t>
      </w:r>
      <w:r w:rsidRPr="002B39B0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which</w:t>
      </w:r>
      <w:r w:rsidRPr="002B39B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requently</w:t>
      </w:r>
      <w:r w:rsidRPr="002B39B0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vo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ves: valuation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analy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property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interests;</w:t>
      </w:r>
      <w:r w:rsidRPr="002B39B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ppearances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before</w:t>
      </w:r>
      <w:r w:rsidRPr="002B39B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courts,</w:t>
      </w:r>
      <w:r w:rsidRPr="002B39B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boards, and</w:t>
      </w:r>
      <w:r w:rsidRPr="002B39B0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tribunals</w:t>
      </w:r>
      <w:r w:rsidRPr="002B39B0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to</w:t>
      </w:r>
      <w:r w:rsidRPr="002B39B0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provide</w:t>
      </w:r>
      <w:r w:rsidRPr="002B39B0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x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pert</w:t>
      </w:r>
      <w:r w:rsidRPr="002B39B0">
        <w:rPr>
          <w:rFonts w:asciiTheme="minorHAnsi" w:eastAsia="Book Antiqua" w:hAnsiTheme="minorHAnsi" w:cstheme="minorHAnsi"/>
          <w:spacing w:val="4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timony</w:t>
      </w:r>
      <w:r w:rsidRPr="002B39B0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rder</w:t>
      </w:r>
      <w:r w:rsidRPr="002B39B0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to</w:t>
      </w:r>
      <w:r w:rsidRPr="002B39B0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sett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compensation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or damage </w:t>
      </w:r>
      <w:r w:rsidRPr="002B39B0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claims;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consulting </w:t>
      </w:r>
      <w:r w:rsidRPr="002B39B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services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in </w:t>
      </w:r>
      <w:r w:rsidRPr="002B39B0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relation </w:t>
      </w:r>
      <w:r w:rsidRPr="002B39B0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to </w:t>
      </w:r>
      <w:r w:rsidRPr="002B39B0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site </w:t>
      </w:r>
      <w:r w:rsidRPr="002B39B0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assemblies, </w:t>
      </w:r>
      <w:r w:rsidRPr="002B39B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transfer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 trades,</w:t>
      </w:r>
      <w:r w:rsidRPr="002B39B0">
        <w:rPr>
          <w:rFonts w:asciiTheme="minorHAnsi" w:eastAsia="Book Antiqua" w:hAnsiTheme="minorHAnsi" w:cstheme="minorHAnsi"/>
          <w:spacing w:val="5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5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sales;</w:t>
      </w:r>
      <w:r w:rsidRPr="002B39B0">
        <w:rPr>
          <w:rFonts w:asciiTheme="minorHAnsi" w:eastAsia="Book Antiqua" w:hAnsiTheme="minorHAnsi" w:cstheme="minorHAnsi"/>
          <w:spacing w:val="5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valuations,</w:t>
      </w:r>
      <w:r w:rsidRPr="002B39B0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alyses</w:t>
      </w:r>
      <w:r w:rsidRPr="002B39B0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5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compensati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studies</w:t>
      </w:r>
      <w:r w:rsidRPr="002B39B0">
        <w:rPr>
          <w:rFonts w:asciiTheme="minorHAnsi" w:eastAsia="Book Antiqua" w:hAnsiTheme="minorHAnsi" w:cstheme="minorHAnsi"/>
          <w:spacing w:val="5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uired</w:t>
      </w:r>
      <w:r w:rsidRPr="002B39B0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to satisfactorily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resolve</w:t>
      </w:r>
      <w:r w:rsidRPr="002B39B0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sues</w:t>
      </w:r>
      <w:r w:rsidRPr="002B39B0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arising</w:t>
      </w:r>
      <w:r w:rsidRPr="002B39B0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from</w:t>
      </w:r>
      <w:r w:rsidRPr="002B39B0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the</w:t>
      </w:r>
      <w:r w:rsidRPr="002B39B0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x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tension</w:t>
      </w:r>
      <w:r w:rsidRPr="002B39B0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or</w:t>
      </w:r>
      <w:r w:rsidRPr="002B39B0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widening</w:t>
      </w:r>
      <w:r w:rsidRPr="002B39B0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highway projects,  </w:t>
      </w:r>
      <w:r w:rsidRPr="002B39B0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the  </w:t>
      </w:r>
      <w:r w:rsidRPr="002B39B0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isition  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of  </w:t>
      </w:r>
      <w:r w:rsidRPr="002B39B0">
        <w:rPr>
          <w:rFonts w:asciiTheme="minorHAnsi" w:eastAsia="Book Antiqua" w:hAnsiTheme="minorHAnsi" w:cstheme="minorHAnsi"/>
          <w:spacing w:val="3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facility  </w:t>
      </w:r>
      <w:r w:rsidRPr="002B39B0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sites,  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and  </w:t>
      </w:r>
      <w:r w:rsidRPr="002B39B0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urban  </w:t>
      </w:r>
      <w:r w:rsidRPr="002B39B0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renewal  </w:t>
      </w:r>
      <w:r w:rsidRPr="002B39B0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projects.</w:t>
      </w:r>
    </w:p>
    <w:p w14:paraId="36CEB5AA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1C1DAA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AAD39B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84BAC6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FE131F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307A43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CF0254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992DE1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81DF09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56555A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154BEA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0E3158" w14:textId="77777777" w:rsidR="00A24E64" w:rsidRPr="002B39B0" w:rsidRDefault="00A24E64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5C87AE92" w14:textId="2689482D" w:rsidR="00A24E64" w:rsidRPr="002B39B0" w:rsidRDefault="00A24E64">
      <w:pPr>
        <w:ind w:left="1076"/>
        <w:rPr>
          <w:rFonts w:asciiTheme="minorHAnsi" w:hAnsiTheme="minorHAnsi" w:cstheme="minorHAnsi"/>
          <w:sz w:val="22"/>
          <w:szCs w:val="22"/>
        </w:rPr>
        <w:sectPr w:rsidR="00A24E64" w:rsidRPr="002B39B0">
          <w:pgSz w:w="12240" w:h="15840"/>
          <w:pgMar w:top="480" w:right="1320" w:bottom="280" w:left="1720" w:header="720" w:footer="720" w:gutter="0"/>
          <w:cols w:space="720"/>
        </w:sectPr>
      </w:pPr>
    </w:p>
    <w:p w14:paraId="5C40FA51" w14:textId="141C8E3C" w:rsidR="00A24E64" w:rsidRPr="002B39B0" w:rsidRDefault="00A24E64">
      <w:pPr>
        <w:spacing w:before="90"/>
        <w:ind w:left="1576"/>
        <w:rPr>
          <w:rFonts w:asciiTheme="minorHAnsi" w:hAnsiTheme="minorHAnsi" w:cstheme="minorHAnsi"/>
          <w:sz w:val="22"/>
          <w:szCs w:val="22"/>
        </w:rPr>
      </w:pPr>
    </w:p>
    <w:p w14:paraId="43CFE91D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2EE8C3" w14:textId="77777777" w:rsidR="00A24E64" w:rsidRPr="002B39B0" w:rsidRDefault="00A24E64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14A4318C" w14:textId="77777777" w:rsidR="00A24E64" w:rsidRPr="002B39B0" w:rsidRDefault="00043BBD">
      <w:pPr>
        <w:spacing w:line="460" w:lineRule="exact"/>
        <w:ind w:left="1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hAnsiTheme="minorHAnsi" w:cstheme="minorHAnsi"/>
          <w:sz w:val="22"/>
          <w:szCs w:val="22"/>
        </w:rPr>
        <w:pict w14:anchorId="622AD051">
          <v:group id="_x0000_s1097" style="position:absolute;left:0;text-align:left;margin-left:79.5pt;margin-top:25.7pt;width:462pt;height:0;z-index:-1658;mso-position-horizontal-relative:page" coordorigin="1590,514" coordsize="9240,0">
            <v:shape id="_x0000_s1098" style="position:absolute;left:1590;top:514;width:9240;height:0" coordorigin="1590,514" coordsize="9240,0" path="m1590,514r9240,e" filled="f" strokeweight="1.6pt">
              <v:path arrowok="t"/>
            </v:shape>
            <w10:wrap anchorx="page"/>
          </v:group>
        </w:pic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>II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. </w:t>
      </w:r>
      <w:r w:rsidRPr="002B39B0">
        <w:rPr>
          <w:rFonts w:asciiTheme="minorHAnsi" w:eastAsia="Book Antiqua" w:hAnsiTheme="minorHAnsi" w:cstheme="minorHAnsi"/>
          <w:spacing w:val="9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29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>EA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5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>STAT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6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>ERVICES</w:t>
      </w:r>
    </w:p>
    <w:p w14:paraId="7A0D7DE1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A31F84" w14:textId="77777777" w:rsidR="00A24E64" w:rsidRPr="002B39B0" w:rsidRDefault="00A24E64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76FCF1AD" w14:textId="77777777" w:rsidR="00A24E64" w:rsidRPr="002B39B0" w:rsidRDefault="00043BBD">
      <w:pPr>
        <w:spacing w:before="25" w:line="284" w:lineRule="auto"/>
        <w:ind w:left="120" w:right="429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Antec</w:t>
      </w:r>
      <w:r w:rsidRPr="002B39B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Appraisal</w:t>
      </w:r>
      <w:r w:rsidRPr="002B39B0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Group</w:t>
      </w:r>
      <w:r w:rsidRPr="002B39B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offers</w:t>
      </w:r>
      <w:r w:rsidRPr="002B39B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wide</w:t>
      </w:r>
      <w:r w:rsidRPr="002B39B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range</w:t>
      </w:r>
      <w:r w:rsidRPr="002B39B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onsulting</w:t>
      </w:r>
      <w:r w:rsidRPr="002B39B0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services</w:t>
      </w:r>
      <w:r w:rsidRPr="002B39B0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to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et</w:t>
      </w:r>
      <w:r w:rsidRPr="002B39B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the</w:t>
      </w:r>
      <w:r w:rsidRPr="002B39B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needs</w:t>
      </w:r>
      <w:r w:rsidRPr="002B39B0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our diverse</w:t>
      </w:r>
      <w:r w:rsidRPr="002B39B0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clientele.</w:t>
      </w:r>
      <w:r w:rsidRPr="002B39B0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Over</w:t>
      </w:r>
      <w:r w:rsidRPr="002B39B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the</w:t>
      </w:r>
      <w:r w:rsidRPr="002B39B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years</w:t>
      </w:r>
      <w:r w:rsidRPr="002B39B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we</w:t>
      </w:r>
      <w:r w:rsidRPr="002B39B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have</w:t>
      </w:r>
      <w:r w:rsidRPr="002B39B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been</w:t>
      </w:r>
      <w:r w:rsidRPr="002B39B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recognized</w:t>
      </w:r>
      <w:r w:rsidRPr="002B39B0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by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the</w:t>
      </w:r>
      <w:r w:rsidRPr="002B39B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level</w:t>
      </w:r>
      <w:r w:rsidRPr="002B39B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professional</w:t>
      </w:r>
      <w:r w:rsidRPr="002B39B0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support provided/extended</w:t>
      </w:r>
      <w:r w:rsidRPr="002B39B0">
        <w:rPr>
          <w:rFonts w:asciiTheme="minorHAnsi" w:eastAsia="Book Antiqua" w:hAnsiTheme="minorHAnsi" w:cstheme="minorHAnsi"/>
          <w:spacing w:val="-1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to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ur</w:t>
      </w:r>
      <w:r w:rsidRPr="002B39B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many</w:t>
      </w:r>
      <w:r w:rsidRPr="002B39B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cli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nt</w:t>
      </w:r>
      <w:r w:rsidRPr="002B39B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groups.</w:t>
      </w:r>
    </w:p>
    <w:p w14:paraId="60D07B3F" w14:textId="77777777" w:rsidR="00A24E64" w:rsidRPr="002B39B0" w:rsidRDefault="00A24E64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9151467" w14:textId="77777777" w:rsidR="00A24E64" w:rsidRPr="002B39B0" w:rsidRDefault="00043BBD">
      <w:pPr>
        <w:ind w:left="1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The</w:t>
      </w:r>
      <w:r w:rsidRPr="002B39B0">
        <w:rPr>
          <w:rFonts w:asciiTheme="minorHAnsi" w:eastAsia="Book Antiqua" w:hAnsiTheme="minorHAnsi" w:cstheme="minorHAnsi"/>
          <w:b/>
          <w:spacing w:val="-4"/>
          <w:sz w:val="22"/>
          <w:szCs w:val="22"/>
          <w:u w:color="000000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Business</w:t>
      </w:r>
      <w:r w:rsidRPr="002B39B0">
        <w:rPr>
          <w:rFonts w:asciiTheme="minorHAnsi" w:eastAsia="Book Antiqua" w:hAnsiTheme="minorHAnsi" w:cstheme="minorHAnsi"/>
          <w:b/>
          <w:spacing w:val="-9"/>
          <w:sz w:val="22"/>
          <w:szCs w:val="22"/>
          <w:u w:color="000000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Commu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n</w:t>
      </w: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ity</w:t>
      </w:r>
    </w:p>
    <w:p w14:paraId="78BC7833" w14:textId="77777777" w:rsidR="00A24E64" w:rsidRPr="002B39B0" w:rsidRDefault="00043BBD">
      <w:pPr>
        <w:spacing w:before="3" w:line="247" w:lineRule="auto"/>
        <w:ind w:left="840" w:right="359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Real</w:t>
      </w:r>
      <w:r w:rsidRPr="002B39B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property</w:t>
      </w:r>
      <w:r w:rsidRPr="002B39B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valuations,</w:t>
      </w:r>
      <w:r w:rsidRPr="002B39B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reviews,</w:t>
      </w:r>
      <w:r w:rsidRPr="002B39B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analy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</w:t>
      </w:r>
      <w:r w:rsidRPr="002B39B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recommendations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realize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the greatest</w:t>
      </w:r>
      <w:r w:rsidRPr="002B39B0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possible</w:t>
      </w:r>
      <w:r w:rsidRPr="002B39B0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benefit</w:t>
      </w:r>
      <w:r w:rsidRPr="002B39B0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from</w:t>
      </w:r>
      <w:r w:rsidRPr="002B39B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corporate</w:t>
      </w:r>
      <w:r w:rsidRPr="002B39B0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real</w:t>
      </w:r>
      <w:r w:rsidRPr="002B39B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esta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ts;</w:t>
      </w:r>
    </w:p>
    <w:p w14:paraId="715C32FC" w14:textId="77777777" w:rsidR="00A24E64" w:rsidRPr="002B39B0" w:rsidRDefault="00A24E64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91CF47D" w14:textId="77777777" w:rsidR="00A24E64" w:rsidRPr="002B39B0" w:rsidRDefault="00043BBD">
      <w:pPr>
        <w:ind w:left="1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Financial</w:t>
      </w:r>
      <w:r w:rsidRPr="002B39B0">
        <w:rPr>
          <w:rFonts w:asciiTheme="minorHAnsi" w:eastAsia="Book Antiqua" w:hAnsiTheme="minorHAnsi" w:cstheme="minorHAnsi"/>
          <w:b/>
          <w:spacing w:val="-10"/>
          <w:sz w:val="22"/>
          <w:szCs w:val="22"/>
          <w:u w:color="000000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Institutions</w:t>
      </w:r>
    </w:p>
    <w:p w14:paraId="66DC64DB" w14:textId="77777777" w:rsidR="00A24E64" w:rsidRPr="002B39B0" w:rsidRDefault="00043BBD">
      <w:pPr>
        <w:spacing w:before="3" w:line="247" w:lineRule="auto"/>
        <w:ind w:left="840" w:right="361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Real  prop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ty</w:t>
      </w:r>
      <w:r w:rsidRPr="002B39B0">
        <w:rPr>
          <w:rFonts w:asciiTheme="minorHAnsi" w:eastAsia="Book Antiqua" w:hAnsiTheme="minorHAnsi" w:cstheme="minorHAnsi"/>
          <w:spacing w:val="5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valuati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ns,</w:t>
      </w:r>
      <w:r w:rsidRPr="002B39B0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reviews,</w:t>
      </w:r>
      <w:r w:rsidRPr="002B39B0">
        <w:rPr>
          <w:rFonts w:asciiTheme="minorHAnsi" w:eastAsia="Book Antiqua" w:hAnsiTheme="minorHAnsi" w:cstheme="minorHAnsi"/>
          <w:spacing w:val="5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analy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</w:t>
      </w:r>
      <w:r w:rsidRPr="002B39B0">
        <w:rPr>
          <w:rFonts w:asciiTheme="minorHAnsi" w:eastAsia="Book Antiqua" w:hAnsiTheme="minorHAnsi" w:cstheme="minorHAnsi"/>
          <w:spacing w:val="5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and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recommendations</w:t>
      </w:r>
      <w:r w:rsidRPr="002B39B0">
        <w:rPr>
          <w:rFonts w:asciiTheme="minorHAnsi" w:eastAsia="Book Antiqua" w:hAnsiTheme="minorHAnsi" w:cstheme="minorHAnsi"/>
          <w:spacing w:val="4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that  will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assist lenders</w:t>
      </w:r>
      <w:r w:rsidRPr="002B39B0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their</w:t>
      </w:r>
      <w:r w:rsidRPr="002B39B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mortgage</w:t>
      </w:r>
      <w:r w:rsidRPr="002B39B0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underwrit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ng;</w:t>
      </w:r>
    </w:p>
    <w:p w14:paraId="301612BB" w14:textId="77777777" w:rsidR="00A24E64" w:rsidRPr="002B39B0" w:rsidRDefault="00A24E64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9D95C5C" w14:textId="77777777" w:rsidR="00A24E64" w:rsidRPr="002B39B0" w:rsidRDefault="00043BBD">
      <w:pPr>
        <w:ind w:left="1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The</w:t>
      </w:r>
      <w:r w:rsidRPr="002B39B0">
        <w:rPr>
          <w:rFonts w:asciiTheme="minorHAnsi" w:eastAsia="Book Antiqua" w:hAnsiTheme="minorHAnsi" w:cstheme="minorHAnsi"/>
          <w:b/>
          <w:spacing w:val="-4"/>
          <w:sz w:val="22"/>
          <w:szCs w:val="22"/>
          <w:u w:color="000000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Residential</w:t>
      </w:r>
      <w:r w:rsidRPr="002B39B0">
        <w:rPr>
          <w:rFonts w:asciiTheme="minorHAnsi" w:eastAsia="Book Antiqua" w:hAnsiTheme="minorHAnsi" w:cstheme="minorHAnsi"/>
          <w:b/>
          <w:spacing w:val="-12"/>
          <w:sz w:val="22"/>
          <w:szCs w:val="22"/>
          <w:u w:color="000000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Market</w:t>
      </w:r>
    </w:p>
    <w:p w14:paraId="02B919C1" w14:textId="77777777" w:rsidR="00A24E64" w:rsidRPr="002B39B0" w:rsidRDefault="00043BBD">
      <w:pPr>
        <w:spacing w:before="3" w:line="247" w:lineRule="auto"/>
        <w:ind w:left="840" w:right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Providing</w:t>
      </w:r>
      <w:r w:rsidRPr="002B39B0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quick,</w:t>
      </w:r>
      <w:r w:rsidRPr="002B39B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effect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ve</w:t>
      </w:r>
      <w:r w:rsidRPr="002B39B0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response</w:t>
      </w:r>
      <w:r w:rsidRPr="002B39B0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to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reque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ts</w:t>
      </w:r>
      <w:r w:rsidRPr="002B39B0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for</w:t>
      </w:r>
      <w:r w:rsidRPr="002B39B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appraisa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to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confirm</w:t>
      </w:r>
      <w:r w:rsidRPr="002B39B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lending</w:t>
      </w:r>
      <w:r w:rsidRPr="002B39B0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lev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ls,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insurance</w:t>
      </w:r>
      <w:r w:rsidRPr="002B39B0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requirements</w:t>
      </w:r>
      <w:r w:rsidRPr="002B39B0">
        <w:rPr>
          <w:rFonts w:asciiTheme="minorHAnsi" w:eastAsia="Book Antiqua" w:hAnsiTheme="minorHAnsi" w:cstheme="minorHAnsi"/>
          <w:spacing w:val="-1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or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to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support</w:t>
      </w:r>
      <w:r w:rsidRPr="002B39B0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buy/sell</w:t>
      </w:r>
      <w:r w:rsidRPr="002B39B0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decisions;</w:t>
      </w:r>
    </w:p>
    <w:p w14:paraId="121DBCE9" w14:textId="77777777" w:rsidR="00A24E64" w:rsidRPr="002B39B0" w:rsidRDefault="00A24E64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19E4E82D" w14:textId="77777777" w:rsidR="00A24E64" w:rsidRPr="002B39B0" w:rsidRDefault="00043BBD">
      <w:pPr>
        <w:ind w:left="1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The</w:t>
      </w:r>
      <w:r w:rsidRPr="002B39B0">
        <w:rPr>
          <w:rFonts w:asciiTheme="minorHAnsi" w:eastAsia="Book Antiqua" w:hAnsiTheme="minorHAnsi" w:cstheme="minorHAnsi"/>
          <w:b/>
          <w:spacing w:val="-4"/>
          <w:sz w:val="22"/>
          <w:szCs w:val="22"/>
          <w:u w:color="000000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Legal</w:t>
      </w:r>
      <w:r w:rsidRPr="002B39B0">
        <w:rPr>
          <w:rFonts w:asciiTheme="minorHAnsi" w:eastAsia="Book Antiqua" w:hAnsiTheme="minorHAnsi" w:cstheme="minorHAnsi"/>
          <w:b/>
          <w:spacing w:val="-6"/>
          <w:sz w:val="22"/>
          <w:szCs w:val="22"/>
          <w:u w:color="000000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P</w:t>
      </w: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rofession</w:t>
      </w:r>
    </w:p>
    <w:p w14:paraId="7DABD34C" w14:textId="77777777" w:rsidR="00A24E64" w:rsidRPr="002B39B0" w:rsidRDefault="00043BBD">
      <w:pPr>
        <w:spacing w:before="3" w:line="247" w:lineRule="auto"/>
        <w:ind w:left="840" w:right="355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Assisting</w:t>
      </w:r>
      <w:r w:rsidRPr="002B39B0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counsel</w:t>
      </w:r>
      <w:r w:rsidRPr="002B39B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with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hensive</w:t>
      </w:r>
      <w:r w:rsidRPr="002B39B0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property</w:t>
      </w:r>
      <w:r w:rsidRPr="002B39B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analysis</w:t>
      </w:r>
      <w:r w:rsidRPr="002B39B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reports,</w:t>
      </w:r>
      <w:r w:rsidRPr="002B39B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backed</w:t>
      </w:r>
      <w:r w:rsidRPr="002B39B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by 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x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pert testimony,</w:t>
      </w:r>
      <w:r w:rsidRPr="002B39B0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required;</w:t>
      </w:r>
    </w:p>
    <w:p w14:paraId="43D5F95A" w14:textId="77777777" w:rsidR="00A24E64" w:rsidRPr="002B39B0" w:rsidRDefault="00A24E64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02CBDD85" w14:textId="77777777" w:rsidR="00A24E64" w:rsidRPr="002B39B0" w:rsidRDefault="00043BBD">
      <w:pPr>
        <w:ind w:left="1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The</w:t>
      </w:r>
      <w:r w:rsidRPr="002B39B0">
        <w:rPr>
          <w:rFonts w:asciiTheme="minorHAnsi" w:eastAsia="Book Antiqua" w:hAnsiTheme="minorHAnsi" w:cstheme="minorHAnsi"/>
          <w:b/>
          <w:spacing w:val="-4"/>
          <w:sz w:val="22"/>
          <w:szCs w:val="22"/>
          <w:u w:color="000000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Development</w:t>
      </w:r>
      <w:r w:rsidRPr="002B39B0">
        <w:rPr>
          <w:rFonts w:asciiTheme="minorHAnsi" w:eastAsia="Book Antiqua" w:hAnsiTheme="minorHAnsi" w:cstheme="minorHAnsi"/>
          <w:b/>
          <w:spacing w:val="-14"/>
          <w:sz w:val="22"/>
          <w:szCs w:val="22"/>
          <w:u w:color="000000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Sector</w:t>
      </w:r>
    </w:p>
    <w:p w14:paraId="61FDF967" w14:textId="77777777" w:rsidR="00A24E64" w:rsidRPr="002B39B0" w:rsidRDefault="00043BBD">
      <w:pPr>
        <w:spacing w:before="3" w:line="247" w:lineRule="auto"/>
        <w:ind w:left="840" w:right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Professional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assis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ance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that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covers</w:t>
      </w:r>
      <w:r w:rsidRPr="002B39B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all</w:t>
      </w:r>
      <w:r w:rsidRPr="002B39B0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aspects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the</w:t>
      </w:r>
      <w:r w:rsidRPr="002B39B0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development process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from feasibility</w:t>
      </w:r>
      <w:r w:rsidRPr="002B39B0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land</w:t>
      </w:r>
      <w:r w:rsidRPr="002B39B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use</w:t>
      </w:r>
      <w:r w:rsidRPr="002B39B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studies</w:t>
      </w:r>
      <w:r w:rsidRPr="002B39B0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to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marke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confidential</w:t>
      </w:r>
      <w:r w:rsidRPr="002B39B0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brokerage</w:t>
      </w:r>
      <w:r w:rsidRPr="002B39B0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services;</w:t>
      </w:r>
    </w:p>
    <w:p w14:paraId="6755C633" w14:textId="77777777" w:rsidR="00A24E64" w:rsidRPr="002B39B0" w:rsidRDefault="00A24E64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60A184F1" w14:textId="77777777" w:rsidR="00A24E64" w:rsidRPr="002B39B0" w:rsidRDefault="00043BBD">
      <w:pPr>
        <w:ind w:left="1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Trustees,</w:t>
      </w:r>
      <w:r w:rsidRPr="002B39B0">
        <w:rPr>
          <w:rFonts w:asciiTheme="minorHAnsi" w:eastAsia="Book Antiqua" w:hAnsiTheme="minorHAnsi" w:cstheme="minorHAnsi"/>
          <w:b/>
          <w:spacing w:val="-10"/>
          <w:sz w:val="22"/>
          <w:szCs w:val="22"/>
          <w:u w:color="000000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Receivers,</w:t>
      </w:r>
      <w:r w:rsidRPr="002B39B0">
        <w:rPr>
          <w:rFonts w:asciiTheme="minorHAnsi" w:eastAsia="Book Antiqua" w:hAnsiTheme="minorHAnsi" w:cstheme="minorHAnsi"/>
          <w:b/>
          <w:spacing w:val="-11"/>
          <w:sz w:val="22"/>
          <w:szCs w:val="22"/>
          <w:u w:color="000000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Accountants</w:t>
      </w:r>
    </w:p>
    <w:p w14:paraId="2F75F967" w14:textId="77777777" w:rsidR="00A24E64" w:rsidRPr="002B39B0" w:rsidRDefault="00043BBD">
      <w:pPr>
        <w:spacing w:before="3" w:line="246" w:lineRule="auto"/>
        <w:ind w:left="840" w:right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Valuation</w:t>
      </w:r>
      <w:r w:rsidRPr="002B39B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analysis</w:t>
      </w:r>
      <w:r w:rsidRPr="002B39B0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to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ssist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rketing</w:t>
      </w:r>
      <w:r w:rsidRPr="002B39B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decisions,</w:t>
      </w:r>
      <w:r w:rsidRPr="002B39B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fina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cial</w:t>
      </w:r>
      <w:r w:rsidRPr="002B39B0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restructuring, estate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planning,</w:t>
      </w:r>
      <w:r w:rsidRPr="002B39B0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tax</w:t>
      </w:r>
      <w:r w:rsidRPr="002B39B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planning;</w:t>
      </w:r>
    </w:p>
    <w:p w14:paraId="5BEDB4D1" w14:textId="77777777" w:rsidR="00A24E64" w:rsidRPr="002B39B0" w:rsidRDefault="00A24E64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93E8BF1" w14:textId="77777777" w:rsidR="00A24E64" w:rsidRPr="002B39B0" w:rsidRDefault="00043BBD">
      <w:pPr>
        <w:ind w:left="1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Government</w:t>
      </w:r>
      <w:r w:rsidRPr="002B39B0">
        <w:rPr>
          <w:rFonts w:asciiTheme="minorHAnsi" w:eastAsia="Book Antiqua" w:hAnsiTheme="minorHAnsi" w:cstheme="minorHAnsi"/>
          <w:b/>
          <w:spacing w:val="-13"/>
          <w:sz w:val="22"/>
          <w:szCs w:val="22"/>
          <w:u w:color="000000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Agencies</w:t>
      </w:r>
    </w:p>
    <w:p w14:paraId="7F8B8A78" w14:textId="77777777" w:rsidR="00A24E64" w:rsidRPr="002B39B0" w:rsidRDefault="00043BBD">
      <w:pPr>
        <w:spacing w:before="3" w:line="247" w:lineRule="auto"/>
        <w:ind w:left="840" w:right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Valuation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eports</w:t>
      </w:r>
      <w:r w:rsidRPr="002B39B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feasibility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studies</w:t>
      </w:r>
      <w:r w:rsidRPr="002B39B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cessary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for</w:t>
      </w:r>
      <w:r w:rsidRPr="002B39B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the</w:t>
      </w:r>
      <w:r w:rsidRPr="002B39B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responsible and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effective manag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 of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public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property;</w:t>
      </w:r>
      <w:r w:rsidRPr="002B39B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valuations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to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assist</w:t>
      </w:r>
      <w:r w:rsidRPr="002B39B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uisition/disposition process</w:t>
      </w:r>
      <w:r w:rsidRPr="002B39B0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including</w:t>
      </w:r>
      <w:r w:rsidRPr="002B39B0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full</w:t>
      </w:r>
      <w:r w:rsidRPr="002B39B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buyouts</w:t>
      </w:r>
      <w:r w:rsidRPr="002B39B0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or</w:t>
      </w:r>
      <w:r w:rsidRPr="002B39B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partial</w:t>
      </w:r>
      <w:r w:rsidRPr="002B39B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property</w:t>
      </w:r>
      <w:r w:rsidRPr="002B39B0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requirements.</w:t>
      </w:r>
    </w:p>
    <w:p w14:paraId="274C0958" w14:textId="77777777" w:rsidR="00A24E64" w:rsidRPr="002B39B0" w:rsidRDefault="00A24E64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2B0F303D" w14:textId="77777777" w:rsidR="00A24E64" w:rsidRPr="002B39B0" w:rsidRDefault="00043BBD">
      <w:pPr>
        <w:ind w:left="1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Private</w:t>
      </w:r>
      <w:r w:rsidRPr="002B39B0">
        <w:rPr>
          <w:rFonts w:asciiTheme="minorHAnsi" w:eastAsia="Book Antiqua" w:hAnsiTheme="minorHAnsi" w:cstheme="minorHAnsi"/>
          <w:b/>
          <w:spacing w:val="-8"/>
          <w:sz w:val="22"/>
          <w:szCs w:val="22"/>
          <w:u w:color="000000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Institutions</w:t>
      </w:r>
    </w:p>
    <w:p w14:paraId="00BA61A4" w14:textId="77777777" w:rsidR="00A24E64" w:rsidRPr="002B39B0" w:rsidRDefault="00043BBD">
      <w:pPr>
        <w:spacing w:before="3" w:line="247" w:lineRule="auto"/>
        <w:ind w:left="840" w:right="559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Carrying</w:t>
      </w:r>
      <w:r w:rsidRPr="002B39B0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out</w:t>
      </w:r>
      <w:r w:rsidRPr="002B39B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property</w:t>
      </w:r>
      <w:r w:rsidRPr="002B39B0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utilization</w:t>
      </w:r>
      <w:r w:rsidRPr="002B39B0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studies</w:t>
      </w:r>
      <w:r w:rsidRPr="002B39B0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for</w:t>
      </w:r>
      <w:r w:rsidRPr="002B39B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insurance</w:t>
      </w:r>
      <w:r w:rsidRPr="002B39B0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dam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ge</w:t>
      </w:r>
      <w:r w:rsidRPr="002B39B0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claims,</w:t>
      </w:r>
      <w:r w:rsidRPr="002B39B0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isition</w:t>
      </w:r>
      <w:r w:rsidRPr="002B39B0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or disposition</w:t>
      </w:r>
      <w:r w:rsidRPr="002B39B0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strategies;</w:t>
      </w:r>
    </w:p>
    <w:p w14:paraId="09407D04" w14:textId="77777777" w:rsidR="00A24E64" w:rsidRPr="002B39B0" w:rsidRDefault="00A24E64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0A08AAEB" w14:textId="77777777" w:rsidR="00A24E64" w:rsidRPr="002B39B0" w:rsidRDefault="00043BBD">
      <w:pPr>
        <w:ind w:left="1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Agricult</w:t>
      </w:r>
      <w:r w:rsidRPr="002B39B0">
        <w:rPr>
          <w:rFonts w:asciiTheme="minorHAnsi" w:eastAsia="Book Antiqua" w:hAnsiTheme="minorHAnsi" w:cstheme="minorHAnsi"/>
          <w:b/>
          <w:spacing w:val="2"/>
          <w:sz w:val="22"/>
          <w:szCs w:val="22"/>
          <w:u w:color="000000"/>
        </w:rPr>
        <w:t>u</w:t>
      </w: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ral</w:t>
      </w:r>
      <w:r w:rsidRPr="002B39B0">
        <w:rPr>
          <w:rFonts w:asciiTheme="minorHAnsi" w:eastAsia="Book Antiqua" w:hAnsiTheme="minorHAnsi" w:cstheme="minorHAnsi"/>
          <w:b/>
          <w:spacing w:val="-13"/>
          <w:sz w:val="22"/>
          <w:szCs w:val="22"/>
          <w:u w:color="000000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&amp;</w:t>
      </w:r>
      <w:r w:rsidRPr="002B39B0">
        <w:rPr>
          <w:rFonts w:asciiTheme="minorHAnsi" w:eastAsia="Book Antiqua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Rural</w:t>
      </w:r>
      <w:r w:rsidRPr="002B39B0">
        <w:rPr>
          <w:rFonts w:asciiTheme="minorHAnsi" w:eastAsia="Book Antiqua" w:hAnsiTheme="minorHAnsi" w:cstheme="minorHAnsi"/>
          <w:b/>
          <w:spacing w:val="-6"/>
          <w:sz w:val="22"/>
          <w:szCs w:val="22"/>
          <w:u w:color="000000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Community</w:t>
      </w:r>
    </w:p>
    <w:p w14:paraId="0991BBA6" w14:textId="77777777" w:rsidR="00A24E64" w:rsidRPr="002B39B0" w:rsidRDefault="00043BBD">
      <w:pPr>
        <w:spacing w:before="3" w:line="247" w:lineRule="auto"/>
        <w:ind w:left="840" w:right="362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hAnsiTheme="minorHAnsi" w:cstheme="minorHAnsi"/>
          <w:sz w:val="22"/>
          <w:szCs w:val="22"/>
        </w:rPr>
        <w:pict w14:anchorId="1F86AC5D">
          <v:group id="_x0000_s1095" style="position:absolute;left:0;text-align:left;margin-left:79.5pt;margin-top:736.45pt;width:462pt;height:0;z-index:-1659;mso-position-horizontal-relative:page;mso-position-vertical-relative:page" coordorigin="1590,14729" coordsize="9240,0">
            <v:shape id="_x0000_s1096" style="position:absolute;left:1590;top:14729;width:9240;height:0" coordorigin="1590,14729" coordsize="9240,0" path="m1590,14729r9240,e" filled="f" strokeweight=".58pt">
              <v:path arrowok="t"/>
            </v:shape>
            <w10:wrap anchorx="page" anchory="page"/>
          </v:group>
        </w:pict>
      </w:r>
      <w:r w:rsidRPr="002B39B0">
        <w:rPr>
          <w:rFonts w:asciiTheme="minorHAnsi" w:eastAsia="Book Antiqua" w:hAnsiTheme="minorHAnsi" w:cstheme="minorHAnsi"/>
          <w:sz w:val="22"/>
          <w:szCs w:val="22"/>
        </w:rPr>
        <w:t>Valuations as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they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ct</w:t>
      </w:r>
      <w:r w:rsidRPr="002B39B0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working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farms,</w:t>
      </w:r>
      <w:r w:rsidRPr="002B39B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hobby</w:t>
      </w:r>
      <w:r w:rsidRPr="002B39B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farms</w:t>
      </w:r>
      <w:r w:rsidRPr="002B39B0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rural</w:t>
      </w:r>
      <w:r w:rsidRPr="002B39B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residences for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capi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gains</w:t>
      </w:r>
      <w:r w:rsidRPr="002B39B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calcu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ations,</w:t>
      </w:r>
      <w:r w:rsidRPr="002B39B0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development</w:t>
      </w:r>
      <w:r w:rsidRPr="002B39B0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potential,</w:t>
      </w:r>
      <w:r w:rsidRPr="002B39B0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or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rezoning</w:t>
      </w:r>
      <w:r w:rsidRPr="002B39B0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considerations.</w:t>
      </w:r>
    </w:p>
    <w:p w14:paraId="36D888F7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0B29A9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4A03EC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85522C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AE28DE" w14:textId="77777777" w:rsidR="00A24E64" w:rsidRPr="002B39B0" w:rsidRDefault="00A24E64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6662A00B" w14:textId="77777777" w:rsidR="00A24E64" w:rsidRPr="002B39B0" w:rsidRDefault="00043BBD">
      <w:pPr>
        <w:spacing w:before="29"/>
        <w:ind w:left="120"/>
        <w:rPr>
          <w:rFonts w:asciiTheme="minorHAnsi" w:hAnsiTheme="minorHAnsi" w:cstheme="minorHAnsi"/>
          <w:sz w:val="22"/>
          <w:szCs w:val="22"/>
        </w:rPr>
        <w:sectPr w:rsidR="00A24E64" w:rsidRPr="002B39B0">
          <w:pgSz w:w="12240" w:h="15840"/>
          <w:pgMar w:top="480" w:right="1040" w:bottom="280" w:left="1500" w:header="720" w:footer="720" w:gutter="0"/>
          <w:cols w:space="720"/>
        </w:sectPr>
      </w:pPr>
      <w:r w:rsidRPr="002B39B0">
        <w:rPr>
          <w:rFonts w:asciiTheme="minorHAnsi" w:hAnsiTheme="minorHAnsi" w:cstheme="minorHAnsi"/>
          <w:b/>
          <w:sz w:val="22"/>
          <w:szCs w:val="22"/>
        </w:rPr>
        <w:t>AN</w:t>
      </w:r>
      <w:r w:rsidRPr="002B39B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B39B0">
        <w:rPr>
          <w:rFonts w:asciiTheme="minorHAnsi" w:hAnsiTheme="minorHAnsi" w:cstheme="minorHAnsi"/>
          <w:b/>
          <w:sz w:val="22"/>
          <w:szCs w:val="22"/>
        </w:rPr>
        <w:t>EC A</w:t>
      </w:r>
      <w:r w:rsidRPr="002B39B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B39B0">
        <w:rPr>
          <w:rFonts w:asciiTheme="minorHAnsi" w:hAnsiTheme="minorHAnsi" w:cstheme="minorHAnsi"/>
          <w:b/>
          <w:sz w:val="22"/>
          <w:szCs w:val="22"/>
        </w:rPr>
        <w:t>PRAI</w:t>
      </w:r>
      <w:r w:rsidRPr="002B39B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B39B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hAnsiTheme="minorHAnsi" w:cstheme="minorHAnsi"/>
          <w:b/>
          <w:sz w:val="22"/>
          <w:szCs w:val="22"/>
        </w:rPr>
        <w:t>L GROUP INC.</w:t>
      </w:r>
      <w:r w:rsidRPr="002B39B0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</w:t>
      </w:r>
      <w:r w:rsidRPr="002B39B0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2B39B0">
        <w:rPr>
          <w:rFonts w:asciiTheme="minorHAnsi" w:hAnsiTheme="minorHAnsi" w:cstheme="minorHAnsi"/>
          <w:sz w:val="22"/>
          <w:szCs w:val="22"/>
        </w:rPr>
        <w:t>2</w:t>
      </w:r>
    </w:p>
    <w:p w14:paraId="70A2A634" w14:textId="77777777" w:rsidR="00A24E64" w:rsidRPr="002B39B0" w:rsidRDefault="00043BBD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  <w:r w:rsidRPr="002B39B0">
        <w:rPr>
          <w:rFonts w:asciiTheme="minorHAnsi" w:hAnsiTheme="minorHAnsi" w:cstheme="minorHAnsi"/>
          <w:sz w:val="22"/>
          <w:szCs w:val="22"/>
        </w:rPr>
        <w:lastRenderedPageBreak/>
        <w:pict w14:anchorId="0C8F25B5">
          <v:group id="_x0000_s1040" style="position:absolute;margin-left:28.25pt;margin-top:138pt;width:738.4pt;height:405.4pt;z-index:-1656;mso-position-horizontal-relative:page;mso-position-vertical-relative:page" coordorigin="565,2760" coordsize="14768,8108">
            <v:shape id="_x0000_s1094" style="position:absolute;left:5864;top:3314;width:1;height:7138" coordorigin="5864,3314" coordsize="1,7138" path="m5866,3314r,3569l5864,6883r,3569e" filled="f">
              <v:path arrowok="t"/>
            </v:shape>
            <v:shape id="_x0000_s1093" style="position:absolute;left:3860;top:10452;width:2004;height:1" coordorigin="3860,10452" coordsize="2004,1" path="m5864,10453r-1002,l4862,10452r-1002,e" filled="f">
              <v:path arrowok="t"/>
            </v:shape>
            <v:shape id="_x0000_s1092" style="position:absolute;left:3859;top:9312;width:1;height:1141" coordorigin="3859,9312" coordsize="1,1141" path="m3860,9312r,570l3859,9882r,571e" filled="f">
              <v:path arrowok="t"/>
            </v:shape>
            <v:shape id="_x0000_s1091" style="position:absolute;left:3565;top:10452;width:1207;height:0" coordorigin="3565,10452" coordsize="1207,0" path="m3565,10452r1207,e" filled="f">
              <v:path arrowok="t"/>
            </v:shape>
            <v:shape id="_x0000_s1090" style="position:absolute;left:3552;top:9312;width:308;height:0" coordorigin="3552,9312" coordsize="308,0" path="m3860,9312r-308,e" filled="f">
              <v:path arrowok="t"/>
            </v:shape>
            <v:shape id="_x0000_s1089" style="position:absolute;left:4116;top:8875;width:3574;height:814" coordorigin="4116,8875" coordsize="3574,814" path="m4116,8875r,814l7690,9689r,-814l4116,8875xe" fillcolor="#cff" stroked="f">
              <v:path arrowok="t"/>
            </v:shape>
            <v:shape id="_x0000_s1088" style="position:absolute;left:4116;top:8875;width:3574;height:814" coordorigin="4116,8875" coordsize="3574,814" path="m4116,8875r,814l7690,9689r,-814l4116,8875xe" filled="f">
              <v:path arrowok="t"/>
            </v:shape>
            <v:shape id="_x0000_s1087" style="position:absolute;left:9810;top:3554;width:14;height:3450" coordorigin="9810,3554" coordsize="14,3450" path="m9824,7004l9810,3554e" filled="f">
              <v:path arrowok="t"/>
            </v:shape>
            <v:shape id="_x0000_s1086" style="position:absolute;left:8171;top:6556;width:3360;height:748" coordorigin="8171,6556" coordsize="3360,748" path="m8171,6556r,747l11531,7303r,-747l8171,6556xe" fillcolor="#7f7f7f" stroked="f">
              <v:path arrowok="t"/>
            </v:shape>
            <v:shape id="_x0000_s1085" style="position:absolute;left:13634;top:4067;width:0;height:283" coordorigin="13634,4067" coordsize="0,283" path="m13634,4067r,283e" filled="f">
              <v:path arrowok="t"/>
            </v:shape>
            <v:shape id="_x0000_s1084" style="position:absolute;left:13634;top:5170;width:0;height:263" coordorigin="13634,5170" coordsize="0,263" path="m13634,5170r,262e" filled="f">
              <v:path arrowok="t"/>
            </v:shape>
            <v:shape id="_x0000_s1083" style="position:absolute;left:11965;top:4350;width:3360;height:760" coordorigin="11965,4350" coordsize="3360,760" path="m11965,4350r,760l15325,5110r,-760l11965,4350xe" fillcolor="#7f7f7f" stroked="f">
              <v:path arrowok="t"/>
            </v:shape>
            <v:shape id="_x0000_s1082" style="position:absolute;left:11531;top:3318;width:374;height:0" coordorigin="11531,3318" coordsize="374,0" path="m11905,3318r-374,e" filled="f">
              <v:path arrowok="t"/>
            </v:shape>
            <v:shape id="_x0000_s1081" style="position:absolute;left:11965;top:2767;width:3360;height:1240" coordorigin="11965,2767" coordsize="3360,1240" path="m11965,2767r,1240l15325,4007r,-1240l11965,2767xe" fillcolor="#7f7f7f" stroked="f">
              <v:path arrowok="t"/>
            </v:shape>
            <v:shape id="_x0000_s1080" style="position:absolute;left:8171;top:5434;width:3360;height:757" coordorigin="8171,5434" coordsize="3360,757" path="m8171,5434r,757l11531,6191r,-757l8171,5434xe" fillcolor="#7f7f7f" stroked="f">
              <v:path arrowok="t"/>
            </v:shape>
            <v:shape id="_x0000_s1079" style="position:absolute;left:7724;top:3318;width:386;height:0" coordorigin="7724,3318" coordsize="386,0" path="m8111,3318r-387,e" filled="f">
              <v:path arrowok="t"/>
            </v:shape>
            <v:shape id="_x0000_s1078" style="position:absolute;left:8171;top:2767;width:3360;height:1240" coordorigin="8171,2767" coordsize="3360,1240" path="m8171,2767r,1240l11531,4007r,-1240l8171,2767xe" fillcolor="#7f7f7f" stroked="f">
              <v:path arrowok="t"/>
            </v:shape>
            <v:shape id="_x0000_s1077" style="position:absolute;left:3700;top:3318;width:390;height:0" coordorigin="3700,3318" coordsize="390,0" path="m4090,3318r-390,e" filled="f">
              <v:path arrowok="t"/>
            </v:shape>
            <v:shape id="_x0000_s1076" style="position:absolute;left:4150;top:2767;width:3575;height:1240" coordorigin="4150,2767" coordsize="3575,1240" path="m4150,2767r,1240l7724,4007r,-1240l4150,2767xe" fillcolor="#7f7f7f" stroked="f">
              <v:path arrowok="t"/>
            </v:shape>
            <v:shape id="_x0000_s1075" style="position:absolute;left:634;top:8789;width:2918;height:840" coordorigin="634,8789" coordsize="2918,840" path="m634,8789r,840l3552,9629r,-840l634,8789xe" fillcolor="#7f7f7f" stroked="f">
              <v:path arrowok="t"/>
            </v:shape>
            <v:shape id="_x0000_s1074" style="position:absolute;left:574;top:8849;width:2918;height:840" coordorigin="574,8849" coordsize="2918,840" path="m574,8849r,840l3492,9689r,-840l574,8849xe" fillcolor="#cff" stroked="f">
              <v:path arrowok="t"/>
            </v:shape>
            <v:shape id="_x0000_s1073" style="position:absolute;left:572;top:8849;width:2920;height:840" coordorigin="572,8849" coordsize="2920,840" path="m572,9689r,-840l3492,8849r,840l572,9689xe" filled="f">
              <v:path arrowok="t"/>
            </v:shape>
            <v:shape id="_x0000_s1072" style="position:absolute;left:2084;top:6122;width:0;height:373" coordorigin="2084,6122" coordsize="0,373" path="m2084,6122r,374e" filled="f">
              <v:path arrowok="t"/>
            </v:shape>
            <v:shape id="_x0000_s1071" style="position:absolute;left:634;top:6496;width:3060;height:803" coordorigin="634,6496" coordsize="3060,803" path="m634,6496r,802l3694,7298r,-802l634,6496xe" fillcolor="#7f7f7f" stroked="f">
              <v:path arrowok="t"/>
            </v:shape>
            <v:shape id="_x0000_s1070" style="position:absolute;left:574;top:6556;width:3060;height:803" coordorigin="574,6556" coordsize="3060,803" path="m574,6556r,802l3634,7358r,-802l574,6556xe" fillcolor="#cff" stroked="f">
              <v:path arrowok="t"/>
            </v:shape>
            <v:shape id="_x0000_s1069" style="position:absolute;left:572;top:6554;width:3061;height:804" coordorigin="572,6554" coordsize="3061,804" path="m572,7358r,-804l3634,6554r,804l572,7358xe" filled="f">
              <v:path arrowok="t"/>
            </v:shape>
            <v:shape id="_x0000_s1068" style="position:absolute;left:2084;top:3658;width:0;height:323" coordorigin="2084,3658" coordsize="0,323" path="m2084,3658r,322e" filled="f">
              <v:path arrowok="t"/>
            </v:shape>
            <v:shape id="_x0000_s1067" style="position:absolute;left:680;top:2767;width:3019;height:830" coordorigin="680,2767" coordsize="3019,830" path="m680,2767r,831l3700,3598r,-831l680,2767xe" fillcolor="#7f7f7f" stroked="f">
              <v:path arrowok="t"/>
            </v:shape>
            <v:shape id="_x0000_s1066" style="position:absolute;left:620;top:2827;width:3019;height:830" coordorigin="620,2827" coordsize="3019,830" path="m620,2827r,831l3640,3658r,-831l620,2827xe" fillcolor="#cff" stroked="f">
              <v:path arrowok="t"/>
            </v:shape>
            <v:shape id="_x0000_s1065" style="position:absolute;left:620;top:2827;width:3019;height:829" coordorigin="620,2827" coordsize="3019,829" path="m620,2827r,829l3640,3656r,-829l620,2827xe" filled="f">
              <v:path arrowok="t"/>
            </v:shape>
            <v:shape id="_x0000_s1064" style="position:absolute;left:2084;top:4948;width:0;height:312" coordorigin="2084,4948" coordsize="0,312" path="m2084,4948r,312e" filled="f">
              <v:path arrowok="t"/>
            </v:shape>
            <v:shape id="_x0000_s1063" style="position:absolute;left:620;top:4040;width:3019;height:907" coordorigin="620,4040" coordsize="3019,907" path="m620,4040r,908l3640,4948r,-908l620,4040xe" fillcolor="#cff" stroked="f">
              <v:path arrowok="t"/>
            </v:shape>
            <v:shape id="_x0000_s1062" style="position:absolute;left:620;top:4040;width:3019;height:906" coordorigin="620,4040" coordsize="3019,906" path="m620,4040r,906l3640,4946r,-906l620,4040xe" filled="f">
              <v:path arrowok="t"/>
            </v:shape>
            <v:shape id="_x0000_s1061" style="position:absolute;left:3860;top:3258;width:229;height:120" coordorigin="3860,3258" coordsize="229,120" path="m3860,3311r,14l3990,3325r-20,53l4090,3318r-100,-7l3860,3311xe" fillcolor="black" stroked="f">
              <v:path arrowok="t"/>
            </v:shape>
            <v:shape id="_x0000_s1060" style="position:absolute;left:3860;top:3258;width:229;height:120" coordorigin="3860,3258" coordsize="229,120" path="m3990,3311r100,7l3970,3258r,53l3990,3311xe" fillcolor="black" stroked="f">
              <v:path arrowok="t"/>
            </v:shape>
            <v:shape id="_x0000_s1059" style="position:absolute;left:3860;top:3258;width:229;height:120" coordorigin="3860,3258" coordsize="229,120" path="m3970,3378r20,-53l3970,3325r,53xe" fillcolor="black" stroked="f">
              <v:path arrowok="t"/>
            </v:shape>
            <v:shape id="_x0000_s1058" style="position:absolute;left:3644;top:3258;width:256;height:120" coordorigin="3644,3258" coordsize="256,120" path="m3764,3311r,-53l3644,3318r120,60l3764,3325r-19,l3745,3311r19,xe" fillcolor="black" stroked="f">
              <v:path arrowok="t"/>
            </v:shape>
            <v:shape id="_x0000_s1057" style="position:absolute;left:3644;top:3258;width:256;height:120" coordorigin="3644,3258" coordsize="256,120" path="m3745,3311r,14l3900,3325r,-14l3745,3311xe" fillcolor="black" stroked="f">
              <v:path arrowok="t"/>
            </v:shape>
            <v:shape id="_x0000_s1056" style="position:absolute;left:11675;top:3258;width:230;height:120" coordorigin="11675,3258" coordsize="230,120" path="m11675,3311r,14l11804,3325r-19,53l11905,3318r-101,-7l11675,3311xe" fillcolor="black" stroked="f">
              <v:path arrowok="t"/>
            </v:shape>
            <v:shape id="_x0000_s1055" style="position:absolute;left:11675;top:3258;width:230;height:120" coordorigin="11675,3258" coordsize="230,120" path="m11804,3311r101,7l11785,3258r,53l11804,3311xe" fillcolor="black" stroked="f">
              <v:path arrowok="t"/>
            </v:shape>
            <v:shape id="_x0000_s1054" style="position:absolute;left:11675;top:3258;width:230;height:120" coordorigin="11675,3258" coordsize="230,120" path="m11785,3378r19,-53l11785,3325r,53xe" fillcolor="black" stroked="f">
              <v:path arrowok="t"/>
            </v:shape>
            <v:shape id="_x0000_s1053" style="position:absolute;left:7880;top:3258;width:230;height:120" coordorigin="7880,3258" coordsize="230,120" path="m7880,3311r,14l8011,3325r-20,53l8111,3318r-100,-7l7880,3311xe" fillcolor="black" stroked="f">
              <v:path arrowok="t"/>
            </v:shape>
            <v:shape id="_x0000_s1052" style="position:absolute;left:7880;top:3258;width:230;height:120" coordorigin="7880,3258" coordsize="230,120" path="m8011,3311r100,7l7991,3258r,53l8011,3311xe" fillcolor="black" stroked="f">
              <v:path arrowok="t"/>
            </v:shape>
            <v:shape id="_x0000_s1051" style="position:absolute;left:7880;top:3258;width:230;height:120" coordorigin="7880,3258" coordsize="230,120" path="m7991,3378r20,-53l7991,3325r,53xe" fillcolor="black" stroked="f">
              <v:path arrowok="t"/>
            </v:shape>
            <v:shape id="_x0000_s1050" style="position:absolute;left:7684;top:3258;width:256;height:120" coordorigin="7684,3258" coordsize="256,120" path="m7804,3311r,-53l7684,3318r120,60l7804,3325r-20,l7784,3311r20,xe" fillcolor="black" stroked="f">
              <v:path arrowok="t"/>
            </v:shape>
            <v:shape id="_x0000_s1049" style="position:absolute;left:7684;top:3258;width:256;height:120" coordorigin="7684,3258" coordsize="256,120" path="m7784,3311r,14l7939,3325r,-14l7784,3311xe" fillcolor="black" stroked="f">
              <v:path arrowok="t"/>
            </v:shape>
            <v:shape id="_x0000_s1048" style="position:absolute;left:11534;top:3258;width:254;height:120" coordorigin="11534,3258" coordsize="254,120" path="m11654,3311r,-53l11534,3318r120,60l11654,3325r-20,l11634,3311r20,xe" fillcolor="black" stroked="f">
              <v:path arrowok="t"/>
            </v:shape>
            <v:shape id="_x0000_s1047" style="position:absolute;left:11534;top:3258;width:254;height:120" coordorigin="11534,3258" coordsize="254,120" path="m11634,3311r,14l11789,3325r,-14l11634,3311xe" fillcolor="black" stroked="f">
              <v:path arrowok="t"/>
            </v:shape>
            <v:shape id="_x0000_s1046" style="position:absolute;left:618;top:5320;width:3061;height:803" coordorigin="618,5320" coordsize="3061,803" path="m618,5320r,802l3679,6122r,-802l618,5320xe" fillcolor="#cff" stroked="f">
              <v:path arrowok="t"/>
            </v:shape>
            <v:shape id="_x0000_s1045" style="position:absolute;left:618;top:5318;width:3061;height:804" coordorigin="618,5318" coordsize="3061,804" path="m618,6122r,-804l3679,5318r,804l618,6122xe" filled="f">
              <v:path arrowok="t"/>
            </v:shape>
            <v:shape id="_x0000_s1044" style="position:absolute;left:11965;top:5432;width:3360;height:758" coordorigin="11965,5432" coordsize="3360,758" path="m11965,5432r,759l15325,6191r,-759l11965,5432xe" fillcolor="#7f7f7f" stroked="f">
              <v:path arrowok="t"/>
            </v:shape>
            <v:shape id="_x0000_s1043" style="position:absolute;left:634;top:9960;width:2918;height:840" coordorigin="634,9960" coordsize="2918,840" path="m634,9960r,840l3552,10800r,-840l634,9960xe" fillcolor="#7f7f7f" stroked="f">
              <v:path arrowok="t"/>
            </v:shape>
            <v:shape id="_x0000_s1042" style="position:absolute;left:574;top:10020;width:2918;height:840" coordorigin="574,10020" coordsize="2918,840" path="m574,10020r,840l3492,10860r,-840l574,10020xe" fillcolor="#cff" stroked="f">
              <v:path arrowok="t"/>
            </v:shape>
            <v:shape id="_x0000_s1041" style="position:absolute;left:572;top:10020;width:2920;height:840" coordorigin="572,10020" coordsize="2920,840" path="m572,10860r,-840l3492,10020r,840l572,10860xe" filled="f">
              <v:path arrowok="t"/>
            </v:shape>
            <w10:wrap anchorx="page" anchory="page"/>
          </v:group>
        </w:pict>
      </w:r>
    </w:p>
    <w:p w14:paraId="2ACEFB6C" w14:textId="77777777" w:rsidR="00A24E64" w:rsidRPr="002B39B0" w:rsidRDefault="002B39B0">
      <w:pPr>
        <w:ind w:left="6096"/>
        <w:rPr>
          <w:rFonts w:asciiTheme="minorHAnsi" w:hAnsiTheme="minorHAnsi" w:cstheme="minorHAnsi"/>
          <w:sz w:val="22"/>
          <w:szCs w:val="22"/>
        </w:rPr>
      </w:pPr>
      <w:r w:rsidRPr="002B39B0">
        <w:rPr>
          <w:rFonts w:asciiTheme="minorHAnsi" w:hAnsiTheme="minorHAnsi" w:cstheme="minorHAnsi"/>
          <w:sz w:val="22"/>
          <w:szCs w:val="22"/>
        </w:rPr>
        <w:pict w14:anchorId="6AA653E3">
          <v:shape id="_x0000_i1028" type="#_x0000_t75" style="width:396pt;height:42.7pt">
            <v:imagedata r:id="rId8" o:title=""/>
          </v:shape>
        </w:pict>
      </w:r>
    </w:p>
    <w:p w14:paraId="619032AD" w14:textId="77777777" w:rsidR="00A24E64" w:rsidRPr="002B39B0" w:rsidRDefault="00A24E64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73F50BE2" w14:textId="77777777" w:rsidR="00A24E64" w:rsidRPr="002B39B0" w:rsidRDefault="00043BBD">
      <w:pPr>
        <w:spacing w:line="460" w:lineRule="exact"/>
        <w:ind w:left="50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hAnsiTheme="minorHAnsi" w:cstheme="minorHAnsi"/>
          <w:sz w:val="22"/>
          <w:szCs w:val="22"/>
        </w:rPr>
        <w:pict w14:anchorId="09ED2214">
          <v:group id="_x0000_s1037" style="position:absolute;left:0;text-align:left;margin-left:52.5pt;margin-top:25.7pt;width:674.3pt;height:0;z-index:-1655;mso-position-horizontal-relative:page" coordorigin="1050,514" coordsize="13486,0">
            <v:shape id="_x0000_s1038" style="position:absolute;left:1050;top:514;width:13486;height:0" coordorigin="1050,514" coordsize="13486,0" path="m14536,514r-13486,e" filled="f" strokeweight="1.6pt">
              <v:path arrowok="t"/>
            </v:shape>
            <w10:wrap anchorx="page"/>
          </v:group>
        </w:pict>
      </w:r>
      <w:r w:rsidRPr="002B39B0">
        <w:rPr>
          <w:rFonts w:asciiTheme="minorHAnsi" w:hAnsiTheme="minorHAnsi" w:cstheme="minorHAnsi"/>
          <w:sz w:val="22"/>
          <w:szCs w:val="22"/>
        </w:rPr>
        <w:pict w14:anchorId="69412158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405.15pt;margin-top:139.75pt;width:172.1pt;height:41.35pt;z-index:-165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"/>
                    <w:gridCol w:w="3300"/>
                    <w:gridCol w:w="60"/>
                  </w:tblGrid>
                  <w:tr w:rsidR="00A24E64" w14:paraId="32BF9F1F" w14:textId="77777777">
                    <w:trPr>
                      <w:trHeight w:hRule="exact" w:val="60"/>
                    </w:trPr>
                    <w:tc>
                      <w:tcPr>
                        <w:tcW w:w="60" w:type="dxa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</w:tcPr>
                      <w:p w14:paraId="1CE2571E" w14:textId="77777777" w:rsidR="00A24E64" w:rsidRDefault="00A24E64"/>
                    </w:tc>
                    <w:tc>
                      <w:tcPr>
                        <w:tcW w:w="3360" w:type="dxa"/>
                        <w:gridSpan w:val="2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shd w:val="clear" w:color="auto" w:fill="7F7F7F"/>
                      </w:tcPr>
                      <w:p w14:paraId="3234E846" w14:textId="77777777" w:rsidR="00A24E64" w:rsidRDefault="00A24E64"/>
                    </w:tc>
                  </w:tr>
                  <w:tr w:rsidR="00A24E64" w14:paraId="351BD7D5" w14:textId="77777777">
                    <w:trPr>
                      <w:trHeight w:hRule="exact" w:val="733"/>
                    </w:trPr>
                    <w:tc>
                      <w:tcPr>
                        <w:tcW w:w="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nil"/>
                        </w:tcBorders>
                        <w:shd w:val="clear" w:color="auto" w:fill="CCFFFF"/>
                      </w:tcPr>
                      <w:p w14:paraId="7C482BFE" w14:textId="77777777" w:rsidR="00A24E64" w:rsidRDefault="00A24E64"/>
                    </w:tc>
                    <w:tc>
                      <w:tcPr>
                        <w:tcW w:w="3300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CFFFF"/>
                      </w:tcPr>
                      <w:p w14:paraId="77CCB744" w14:textId="77777777" w:rsidR="00A24E64" w:rsidRDefault="00043BBD">
                        <w:pPr>
                          <w:spacing w:before="81"/>
                          <w:ind w:left="795" w:right="846"/>
                          <w:jc w:val="center"/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>Scott Stamford</w:t>
                        </w:r>
                      </w:p>
                      <w:p w14:paraId="039F9F9F" w14:textId="77777777" w:rsidR="00A24E64" w:rsidRDefault="00043BBD">
                        <w:pPr>
                          <w:spacing w:before="7"/>
                          <w:ind w:left="617" w:right="667"/>
                          <w:jc w:val="center"/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>Managing</w:t>
                        </w:r>
                        <w:r>
                          <w:rPr>
                            <w:rFonts w:ascii="Book Antiqua" w:eastAsia="Book Antiqua" w:hAnsi="Book Antiqua" w:cs="Book Antiqua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Book Antiqua" w:eastAsia="Book Antiqua" w:hAnsi="Book Antiqua" w:cs="Book Antiqua"/>
                            <w:sz w:val="24"/>
                            <w:szCs w:val="24"/>
                          </w:rPr>
                          <w:t>Partner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  <w:shd w:val="clear" w:color="auto" w:fill="7F7F7F"/>
                      </w:tcPr>
                      <w:p w14:paraId="1DBB4A3D" w14:textId="77777777" w:rsidR="00A24E64" w:rsidRDefault="00A24E64"/>
                    </w:tc>
                  </w:tr>
                </w:tbl>
                <w:p w14:paraId="0833DFC6" w14:textId="77777777" w:rsidR="00A24E64" w:rsidRDefault="00A24E64"/>
              </w:txbxContent>
            </v:textbox>
            <w10:wrap anchorx="page"/>
          </v:shape>
        </w:pic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>III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.</w:t>
      </w:r>
      <w:r w:rsidRPr="002B39B0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6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>ROFESSIONA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5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>EAM</w:t>
      </w:r>
    </w:p>
    <w:p w14:paraId="1AD5D2AB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FF9D73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480883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7B6B39" w14:textId="77777777" w:rsidR="00A24E64" w:rsidRPr="002B39B0" w:rsidRDefault="00A24E64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9"/>
        <w:gridCol w:w="316"/>
        <w:gridCol w:w="3935"/>
        <w:gridCol w:w="3794"/>
        <w:gridCol w:w="3360"/>
      </w:tblGrid>
      <w:tr w:rsidR="00A24E64" w:rsidRPr="002B39B0" w14:paraId="512C6285" w14:textId="77777777">
        <w:trPr>
          <w:trHeight w:hRule="exact" w:val="674"/>
        </w:trPr>
        <w:tc>
          <w:tcPr>
            <w:tcW w:w="3179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CCFFFF"/>
          </w:tcPr>
          <w:p w14:paraId="0BCD3730" w14:textId="77777777" w:rsidR="00A24E64" w:rsidRPr="002B39B0" w:rsidRDefault="00043BBD">
            <w:pPr>
              <w:spacing w:before="74"/>
              <w:ind w:left="547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Dina Schuurman</w:t>
            </w:r>
          </w:p>
          <w:p w14:paraId="5ACAD8DE" w14:textId="77777777" w:rsidR="00A24E64" w:rsidRPr="002B39B0" w:rsidRDefault="00043BBD">
            <w:pPr>
              <w:spacing w:before="7"/>
              <w:ind w:left="62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Office Manager</w:t>
            </w:r>
          </w:p>
        </w:tc>
        <w:tc>
          <w:tcPr>
            <w:tcW w:w="31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2EEB1D6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FFFF"/>
          </w:tcPr>
          <w:p w14:paraId="0A293BE2" w14:textId="77777777" w:rsidR="00A24E64" w:rsidRPr="002B39B0" w:rsidRDefault="00A24E64">
            <w:pPr>
              <w:spacing w:before="10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EAF81C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3D2E0D" w14:textId="77777777" w:rsidR="00A24E64" w:rsidRPr="002B39B0" w:rsidRDefault="00043BBD">
            <w:pPr>
              <w:ind w:left="4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ANTEC APPRAISAL GROUP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FFFF"/>
          </w:tcPr>
          <w:p w14:paraId="6D1C8781" w14:textId="77777777" w:rsidR="00A24E64" w:rsidRPr="002B39B0" w:rsidRDefault="00A24E64">
            <w:pPr>
              <w:spacing w:before="10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875772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32ACB9" w14:textId="77777777" w:rsidR="00A24E64" w:rsidRPr="002B39B0" w:rsidRDefault="00043BBD">
            <w:pPr>
              <w:ind w:left="2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ANTEC APPRAISAL GROUP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FFFF"/>
          </w:tcPr>
          <w:p w14:paraId="7418F5DE" w14:textId="77777777" w:rsidR="00A24E64" w:rsidRPr="002B39B0" w:rsidRDefault="00A24E64">
            <w:pPr>
              <w:spacing w:before="10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9D3C7B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263E2F" w14:textId="77777777" w:rsidR="00A24E64" w:rsidRPr="002B39B0" w:rsidRDefault="00043BBD">
            <w:pPr>
              <w:ind w:left="19" w:right="-38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ANTEC APPRAISAL GROUP</w:t>
            </w:r>
          </w:p>
        </w:tc>
      </w:tr>
      <w:tr w:rsidR="00A24E64" w:rsidRPr="002B39B0" w14:paraId="5A8587CC" w14:textId="77777777">
        <w:trPr>
          <w:trHeight w:hRule="exact" w:val="565"/>
        </w:trPr>
        <w:tc>
          <w:tcPr>
            <w:tcW w:w="31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ECC732A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746AECD8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450D0B76" w14:textId="77777777" w:rsidR="00A24E64" w:rsidRPr="002B39B0" w:rsidRDefault="00043BBD">
            <w:pPr>
              <w:spacing w:line="260" w:lineRule="exact"/>
              <w:ind w:left="817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b/>
                <w:position w:val="1"/>
                <w:sz w:val="22"/>
                <w:szCs w:val="22"/>
              </w:rPr>
              <w:t>Antec H</w:t>
            </w:r>
            <w:r w:rsidRPr="002B39B0">
              <w:rPr>
                <w:rFonts w:asciiTheme="minorHAnsi" w:eastAsia="Book Antiqua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2B39B0">
              <w:rPr>
                <w:rFonts w:asciiTheme="minorHAnsi" w:eastAsia="Book Antiqua" w:hAnsiTheme="minorHAnsi" w:cstheme="minorHAnsi"/>
                <w:b/>
                <w:position w:val="1"/>
                <w:sz w:val="22"/>
                <w:szCs w:val="22"/>
              </w:rPr>
              <w:t>milton</w:t>
            </w:r>
          </w:p>
        </w:tc>
        <w:tc>
          <w:tcPr>
            <w:tcW w:w="3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207D8469" w14:textId="77777777" w:rsidR="00A24E64" w:rsidRPr="002B39B0" w:rsidRDefault="00043BBD">
            <w:pPr>
              <w:spacing w:line="260" w:lineRule="exact"/>
              <w:ind w:left="883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b/>
                <w:position w:val="1"/>
                <w:sz w:val="22"/>
                <w:szCs w:val="22"/>
              </w:rPr>
              <w:t>Antec Toronto</w:t>
            </w:r>
          </w:p>
        </w:tc>
        <w:tc>
          <w:tcPr>
            <w:tcW w:w="3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0A4D821F" w14:textId="77777777" w:rsidR="00A24E64" w:rsidRPr="002B39B0" w:rsidRDefault="00043BBD">
            <w:pPr>
              <w:spacing w:line="260" w:lineRule="exact"/>
              <w:ind w:left="82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b/>
                <w:position w:val="1"/>
                <w:sz w:val="22"/>
                <w:szCs w:val="22"/>
              </w:rPr>
              <w:t>Antec Waterloo</w:t>
            </w:r>
          </w:p>
        </w:tc>
      </w:tr>
      <w:tr w:rsidR="00A24E64" w:rsidRPr="002B39B0" w14:paraId="30735627" w14:textId="77777777">
        <w:trPr>
          <w:trHeight w:hRule="exact" w:val="343"/>
        </w:trPr>
        <w:tc>
          <w:tcPr>
            <w:tcW w:w="3179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CCFFFF"/>
          </w:tcPr>
          <w:p w14:paraId="4FB78137" w14:textId="77777777" w:rsidR="00A24E64" w:rsidRPr="002B39B0" w:rsidRDefault="00043BBD">
            <w:pPr>
              <w:spacing w:before="46" w:line="280" w:lineRule="exact"/>
              <w:ind w:left="15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Rachel Vanderbrugghen</w:t>
            </w:r>
          </w:p>
        </w:tc>
        <w:tc>
          <w:tcPr>
            <w:tcW w:w="31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DE4E83B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3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1AE03B0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BD0521F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1EB71A3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24E64" w:rsidRPr="002B39B0" w14:paraId="64ECA1F0" w14:textId="77777777">
        <w:trPr>
          <w:trHeight w:hRule="exact" w:val="388"/>
        </w:trPr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</w:tcPr>
          <w:p w14:paraId="53BCEB23" w14:textId="77777777" w:rsidR="00A24E64" w:rsidRPr="002B39B0" w:rsidRDefault="00043BBD">
            <w:pPr>
              <w:spacing w:before="8"/>
              <w:ind w:left="45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Research Assistant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119576CF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35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CCFFFF"/>
          </w:tcPr>
          <w:p w14:paraId="2DFB958D" w14:textId="77777777" w:rsidR="00A24E64" w:rsidRPr="002B39B0" w:rsidRDefault="00043BBD">
            <w:pPr>
              <w:spacing w:before="74"/>
              <w:ind w:left="427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Kevin Antonides, AACI</w:t>
            </w:r>
          </w:p>
        </w:tc>
        <w:tc>
          <w:tcPr>
            <w:tcW w:w="3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7A51E76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FFFF"/>
          </w:tcPr>
          <w:p w14:paraId="048E5F5A" w14:textId="77777777" w:rsidR="00A24E64" w:rsidRPr="002B39B0" w:rsidRDefault="00043BBD">
            <w:pPr>
              <w:spacing w:before="74"/>
              <w:ind w:left="53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David deVries, AACI</w:t>
            </w:r>
          </w:p>
        </w:tc>
      </w:tr>
      <w:tr w:rsidR="00A24E64" w:rsidRPr="002B39B0" w14:paraId="69BBAF7B" w14:textId="77777777">
        <w:trPr>
          <w:trHeight w:hRule="exact" w:val="695"/>
        </w:trPr>
        <w:tc>
          <w:tcPr>
            <w:tcW w:w="317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50D4E66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4A859391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017B0CD4" w14:textId="77777777" w:rsidR="00A24E64" w:rsidRPr="002B39B0" w:rsidRDefault="00043BBD">
            <w:pPr>
              <w:spacing w:line="280" w:lineRule="exact"/>
              <w:ind w:left="736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Managing</w:t>
            </w:r>
            <w:r w:rsidRPr="002B39B0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Partner</w:t>
            </w:r>
          </w:p>
        </w:tc>
        <w:tc>
          <w:tcPr>
            <w:tcW w:w="3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8A7CAC0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081A0843" w14:textId="77777777" w:rsidR="00A24E64" w:rsidRPr="002B39B0" w:rsidRDefault="00043BBD">
            <w:pPr>
              <w:spacing w:line="280" w:lineRule="exact"/>
              <w:ind w:left="708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Managing</w:t>
            </w:r>
            <w:r w:rsidRPr="002B39B0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Partner</w:t>
            </w:r>
          </w:p>
        </w:tc>
      </w:tr>
      <w:tr w:rsidR="00A24E64" w:rsidRPr="002B39B0" w14:paraId="22E669A2" w14:textId="77777777">
        <w:trPr>
          <w:trHeight w:hRule="exact" w:val="392"/>
        </w:trPr>
        <w:tc>
          <w:tcPr>
            <w:tcW w:w="3179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CCFFFF"/>
          </w:tcPr>
          <w:p w14:paraId="6047E3EA" w14:textId="77777777" w:rsidR="00A24E64" w:rsidRPr="002B39B0" w:rsidRDefault="00043BBD">
            <w:pPr>
              <w:spacing w:line="180" w:lineRule="exact"/>
              <w:ind w:left="648" w:right="884"/>
              <w:jc w:val="center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position w:val="3"/>
                <w:sz w:val="22"/>
                <w:szCs w:val="22"/>
              </w:rPr>
              <w:t>Ashley Carson</w:t>
            </w:r>
          </w:p>
          <w:p w14:paraId="40FF66DE" w14:textId="77777777" w:rsidR="00A24E64" w:rsidRPr="002B39B0" w:rsidRDefault="00043BBD">
            <w:pPr>
              <w:spacing w:before="9" w:line="180" w:lineRule="exact"/>
              <w:ind w:left="104" w:right="337"/>
              <w:jc w:val="center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position w:val="-7"/>
                <w:sz w:val="22"/>
                <w:szCs w:val="22"/>
              </w:rPr>
              <w:t>Administrative</w:t>
            </w:r>
            <w:r w:rsidRPr="002B39B0">
              <w:rPr>
                <w:rFonts w:asciiTheme="minorHAnsi" w:eastAsia="Book Antiqua" w:hAnsiTheme="minorHAnsi" w:cstheme="minorHAnsi"/>
                <w:spacing w:val="1"/>
                <w:position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position w:val="-7"/>
                <w:sz w:val="22"/>
                <w:szCs w:val="22"/>
              </w:rPr>
              <w:t>Assist</w:t>
            </w:r>
            <w:r w:rsidRPr="002B39B0">
              <w:rPr>
                <w:rFonts w:asciiTheme="minorHAnsi" w:eastAsia="Book Antiqua" w:hAnsiTheme="minorHAnsi" w:cstheme="minorHAnsi"/>
                <w:spacing w:val="-1"/>
                <w:position w:val="-7"/>
                <w:sz w:val="22"/>
                <w:szCs w:val="22"/>
              </w:rPr>
              <w:t>a</w:t>
            </w:r>
            <w:r w:rsidRPr="002B39B0">
              <w:rPr>
                <w:rFonts w:asciiTheme="minorHAnsi" w:eastAsia="Book Antiqua" w:hAnsiTheme="minorHAnsi" w:cstheme="minorHAnsi"/>
                <w:position w:val="-7"/>
                <w:sz w:val="22"/>
                <w:szCs w:val="22"/>
              </w:rPr>
              <w:t>nt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211A2AD7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35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CCFFFF"/>
          </w:tcPr>
          <w:p w14:paraId="03EA4BEE" w14:textId="77777777" w:rsidR="00A24E64" w:rsidRPr="002B39B0" w:rsidRDefault="00043BBD">
            <w:pPr>
              <w:spacing w:before="83"/>
              <w:ind w:left="865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Eugene Catania</w:t>
            </w: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</w:tcPr>
          <w:p w14:paraId="4E6FAA6C" w14:textId="77777777" w:rsidR="00A24E64" w:rsidRPr="002B39B0" w:rsidRDefault="00043BBD">
            <w:pPr>
              <w:spacing w:before="80"/>
              <w:ind w:left="538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Gus Dal Colle, AACI,</w:t>
            </w:r>
          </w:p>
        </w:tc>
        <w:tc>
          <w:tcPr>
            <w:tcW w:w="3360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CCFFFF"/>
          </w:tcPr>
          <w:p w14:paraId="2CE9DD95" w14:textId="77777777" w:rsidR="00A24E64" w:rsidRPr="002B39B0" w:rsidRDefault="00043BBD">
            <w:pPr>
              <w:spacing w:before="73"/>
              <w:ind w:left="706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Serguei Kaminiski</w:t>
            </w:r>
          </w:p>
        </w:tc>
      </w:tr>
      <w:tr w:rsidR="00A24E64" w:rsidRPr="002B39B0" w14:paraId="32BA9AEB" w14:textId="77777777">
        <w:trPr>
          <w:trHeight w:hRule="exact" w:val="749"/>
        </w:trPr>
        <w:tc>
          <w:tcPr>
            <w:tcW w:w="317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7C6F30C8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50AF6D0E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4F78A6C" w14:textId="77777777" w:rsidR="00A24E64" w:rsidRPr="002B39B0" w:rsidRDefault="00043BBD">
            <w:pPr>
              <w:spacing w:line="280" w:lineRule="exact"/>
              <w:ind w:left="728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Managi</w:t>
            </w:r>
            <w:r w:rsidRPr="002B39B0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B39B0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g</w:t>
            </w:r>
            <w:r w:rsidRPr="002B39B0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Partner</w:t>
            </w:r>
          </w:p>
        </w:tc>
        <w:tc>
          <w:tcPr>
            <w:tcW w:w="3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786575B" w14:textId="77777777" w:rsidR="00A24E64" w:rsidRPr="002B39B0" w:rsidRDefault="00043BBD">
            <w:pPr>
              <w:spacing w:line="260" w:lineRule="exact"/>
              <w:ind w:left="708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Managing</w:t>
            </w:r>
            <w:r w:rsidRPr="002B39B0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Partner</w:t>
            </w:r>
          </w:p>
        </w:tc>
        <w:tc>
          <w:tcPr>
            <w:tcW w:w="33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7D21D4B" w14:textId="77777777" w:rsidR="00A24E64" w:rsidRPr="002B39B0" w:rsidRDefault="00043BBD">
            <w:pPr>
              <w:spacing w:line="260" w:lineRule="exact"/>
              <w:ind w:left="661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Research Associate</w:t>
            </w:r>
          </w:p>
        </w:tc>
      </w:tr>
      <w:tr w:rsidR="00A24E64" w:rsidRPr="002B39B0" w14:paraId="48F4BFD0" w14:textId="77777777">
        <w:trPr>
          <w:trHeight w:hRule="exact" w:val="379"/>
        </w:trPr>
        <w:tc>
          <w:tcPr>
            <w:tcW w:w="3179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CCFFFF"/>
          </w:tcPr>
          <w:p w14:paraId="3BD5E697" w14:textId="77777777" w:rsidR="00A24E64" w:rsidRPr="002B39B0" w:rsidRDefault="00043BBD">
            <w:pPr>
              <w:spacing w:line="280" w:lineRule="exact"/>
              <w:ind w:left="43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Meaghan Blancher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17FBF1B2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</w:tcPr>
          <w:p w14:paraId="3773EE0A" w14:textId="77777777" w:rsidR="00A24E64" w:rsidRPr="002B39B0" w:rsidRDefault="00043BBD">
            <w:pPr>
              <w:spacing w:before="81"/>
              <w:ind w:left="43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Nathan Stienstra, AACI</w:t>
            </w: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</w:tcPr>
          <w:p w14:paraId="757FCE32" w14:textId="77777777" w:rsidR="00A24E64" w:rsidRPr="002B39B0" w:rsidRDefault="00043BBD">
            <w:pPr>
              <w:spacing w:before="62"/>
              <w:ind w:left="677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Jonathan </w:t>
            </w:r>
            <w:r w:rsidRPr="002B39B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K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owalski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431648D4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24E64" w:rsidRPr="002B39B0" w14:paraId="410A6F14" w14:textId="77777777">
        <w:trPr>
          <w:trHeight w:hRule="exact" w:val="680"/>
        </w:trPr>
        <w:tc>
          <w:tcPr>
            <w:tcW w:w="317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706F5D62" w14:textId="77777777" w:rsidR="00A24E64" w:rsidRPr="002B39B0" w:rsidRDefault="00043BBD">
            <w:pPr>
              <w:spacing w:line="200" w:lineRule="exact"/>
              <w:ind w:left="96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position w:val="3"/>
                <w:sz w:val="22"/>
                <w:szCs w:val="22"/>
              </w:rPr>
              <w:t>Administrative</w:t>
            </w:r>
            <w:r w:rsidRPr="002B39B0">
              <w:rPr>
                <w:rFonts w:asciiTheme="minorHAnsi" w:eastAsia="Book Antiqua" w:hAnsiTheme="minorHAnsi" w:cstheme="minorHAnsi"/>
                <w:spacing w:val="1"/>
                <w:position w:val="3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position w:val="3"/>
                <w:sz w:val="22"/>
                <w:szCs w:val="22"/>
              </w:rPr>
              <w:t>Assist</w:t>
            </w:r>
            <w:r w:rsidRPr="002B39B0">
              <w:rPr>
                <w:rFonts w:asciiTheme="minorHAnsi" w:eastAsia="Book Antiqua" w:hAnsiTheme="minorHAnsi" w:cstheme="minorHAnsi"/>
                <w:spacing w:val="-1"/>
                <w:position w:val="3"/>
                <w:sz w:val="22"/>
                <w:szCs w:val="22"/>
              </w:rPr>
              <w:t>a</w:t>
            </w:r>
            <w:r w:rsidRPr="002B39B0">
              <w:rPr>
                <w:rFonts w:asciiTheme="minorHAnsi" w:eastAsia="Book Antiqua" w:hAnsiTheme="minorHAnsi" w:cstheme="minorHAnsi"/>
                <w:position w:val="3"/>
                <w:sz w:val="22"/>
                <w:szCs w:val="22"/>
              </w:rPr>
              <w:t>nt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7B5E7C19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FFFF"/>
          </w:tcPr>
          <w:p w14:paraId="72CBC2E4" w14:textId="77777777" w:rsidR="00A24E64" w:rsidRPr="002B39B0" w:rsidRDefault="00043BBD">
            <w:pPr>
              <w:spacing w:before="1"/>
              <w:ind w:left="1158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ppraiser</w:t>
            </w:r>
          </w:p>
        </w:tc>
        <w:tc>
          <w:tcPr>
            <w:tcW w:w="3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FFFF"/>
          </w:tcPr>
          <w:p w14:paraId="0E008FC1" w14:textId="77777777" w:rsidR="00A24E64" w:rsidRPr="002B39B0" w:rsidRDefault="00043BBD">
            <w:pPr>
              <w:spacing w:line="260" w:lineRule="exact"/>
              <w:ind w:left="64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Candidate</w:t>
            </w:r>
            <w:r w:rsidRPr="002B39B0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Member</w:t>
            </w:r>
          </w:p>
        </w:tc>
        <w:tc>
          <w:tcPr>
            <w:tcW w:w="336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46979A62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24E64" w:rsidRPr="002B39B0" w14:paraId="637A0CCB" w14:textId="77777777">
        <w:trPr>
          <w:trHeight w:hRule="exact" w:val="387"/>
        </w:trPr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</w:tcPr>
          <w:p w14:paraId="48542510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5F1EA5A3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</w:tcPr>
          <w:p w14:paraId="35C53B5A" w14:textId="77777777" w:rsidR="00A24E64" w:rsidRPr="002B39B0" w:rsidRDefault="00043BBD">
            <w:pPr>
              <w:spacing w:before="80"/>
              <w:ind w:left="48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Janine Haanstra, AACI</w:t>
            </w: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6A82BD11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49C190E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24E64" w:rsidRPr="002B39B0" w14:paraId="4394286E" w14:textId="77777777">
        <w:trPr>
          <w:trHeight w:hRule="exact" w:val="727"/>
        </w:trPr>
        <w:tc>
          <w:tcPr>
            <w:tcW w:w="317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5C49B85D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332A1DA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1877E869" w14:textId="77777777" w:rsidR="00A24E64" w:rsidRPr="002B39B0" w:rsidRDefault="00043BBD">
            <w:pPr>
              <w:spacing w:line="280" w:lineRule="exact"/>
              <w:ind w:left="1158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Appraiser</w:t>
            </w:r>
          </w:p>
        </w:tc>
        <w:tc>
          <w:tcPr>
            <w:tcW w:w="379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4B1BD12C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5345456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24E64" w:rsidRPr="002B39B0" w14:paraId="6753CB85" w14:textId="77777777">
        <w:trPr>
          <w:trHeight w:hRule="exact" w:val="814"/>
        </w:trPr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</w:tcPr>
          <w:p w14:paraId="25DFDEDA" w14:textId="77777777" w:rsidR="00A24E64" w:rsidRPr="002B39B0" w:rsidRDefault="00A24E64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751156" w14:textId="77777777" w:rsidR="00A24E64" w:rsidRPr="002B39B0" w:rsidRDefault="00043BBD">
            <w:pPr>
              <w:ind w:left="605" w:right="1080"/>
              <w:jc w:val="center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Bruno Iacurti</w:t>
            </w:r>
          </w:p>
          <w:p w14:paraId="5E26D64C" w14:textId="77777777" w:rsidR="00A24E64" w:rsidRPr="002B39B0" w:rsidRDefault="00043BBD">
            <w:pPr>
              <w:spacing w:before="9"/>
              <w:ind w:left="302" w:right="778"/>
              <w:jc w:val="center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Research Associate</w:t>
            </w:r>
          </w:p>
        </w:tc>
        <w:tc>
          <w:tcPr>
            <w:tcW w:w="31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2F81B72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35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7F7F7F"/>
          </w:tcPr>
          <w:p w14:paraId="5341A53A" w14:textId="77777777" w:rsidR="00A24E64" w:rsidRPr="002B39B0" w:rsidRDefault="00A24E64">
            <w:pPr>
              <w:spacing w:before="2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6C807C" w14:textId="77777777" w:rsidR="00A24E64" w:rsidRPr="002B39B0" w:rsidRDefault="00043BBD">
            <w:pPr>
              <w:spacing w:line="246" w:lineRule="auto"/>
              <w:ind w:left="1192" w:right="932" w:hanging="695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Vonny Gunawan, CRA Appraiser</w:t>
            </w: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1589C36E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11B1725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4B3886F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85B901" w14:textId="77777777" w:rsidR="00A24E64" w:rsidRPr="002B39B0" w:rsidRDefault="00A24E64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13173B6D" w14:textId="77777777" w:rsidR="00A24E64" w:rsidRPr="002B39B0" w:rsidRDefault="00043BBD">
      <w:pPr>
        <w:spacing w:before="22"/>
        <w:ind w:left="698" w:right="12594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Carolyn Grift</w:t>
      </w:r>
    </w:p>
    <w:p w14:paraId="7D4F72D3" w14:textId="77777777" w:rsidR="00A24E64" w:rsidRPr="002B39B0" w:rsidRDefault="00043BBD">
      <w:pPr>
        <w:spacing w:before="7" w:line="260" w:lineRule="exact"/>
        <w:ind w:left="402" w:right="12298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Research Associate</w:t>
      </w:r>
    </w:p>
    <w:p w14:paraId="6BF50BA0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CBE672" w14:textId="77777777" w:rsidR="00A24E64" w:rsidRPr="002B39B0" w:rsidRDefault="00A24E64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53547DDA" w14:textId="77777777" w:rsidR="00A24E64" w:rsidRPr="002B39B0" w:rsidRDefault="00043BBD">
      <w:pPr>
        <w:spacing w:before="25" w:line="240" w:lineRule="exact"/>
        <w:ind w:right="549"/>
        <w:jc w:val="right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w w:val="99"/>
          <w:sz w:val="22"/>
          <w:szCs w:val="22"/>
        </w:rPr>
        <w:t>3</w:t>
      </w:r>
    </w:p>
    <w:p w14:paraId="6B6CF740" w14:textId="77777777" w:rsidR="00A24E64" w:rsidRPr="002B39B0" w:rsidRDefault="00043BBD">
      <w:pPr>
        <w:spacing w:line="220" w:lineRule="exact"/>
        <w:ind w:left="500"/>
        <w:rPr>
          <w:rFonts w:asciiTheme="minorHAnsi" w:hAnsiTheme="minorHAnsi" w:cstheme="minorHAnsi"/>
          <w:sz w:val="22"/>
          <w:szCs w:val="22"/>
        </w:rPr>
        <w:sectPr w:rsidR="00A24E64" w:rsidRPr="002B39B0">
          <w:pgSz w:w="15840" w:h="12240" w:orient="landscape"/>
          <w:pgMar w:top="400" w:right="460" w:bottom="280" w:left="580" w:header="720" w:footer="720" w:gutter="0"/>
          <w:cols w:space="720"/>
        </w:sectPr>
      </w:pPr>
      <w:r w:rsidRPr="002B39B0">
        <w:rPr>
          <w:rFonts w:asciiTheme="minorHAnsi" w:hAnsiTheme="minorHAnsi" w:cstheme="minorHAnsi"/>
          <w:sz w:val="22"/>
          <w:szCs w:val="22"/>
        </w:rPr>
        <w:pict w14:anchorId="02A92322">
          <v:group id="_x0000_s1034" style="position:absolute;left:0;text-align:left;margin-left:52.5pt;margin-top:-7.6pt;width:674.3pt;height:0;z-index:-1657;mso-position-horizontal-relative:page" coordorigin="1050,-152" coordsize="13486,0">
            <v:shape id="_x0000_s1035" style="position:absolute;left:1050;top:-152;width:13486;height:0" coordorigin="1050,-152" coordsize="13486,0" path="m14536,-152r-13486,e" filled="f" strokeweight=".58pt">
              <v:path arrowok="t"/>
            </v:shape>
            <w10:wrap anchorx="page"/>
          </v:group>
        </w:pict>
      </w:r>
      <w:r w:rsidRPr="002B39B0">
        <w:rPr>
          <w:rFonts w:asciiTheme="minorHAnsi" w:hAnsiTheme="minorHAnsi" w:cstheme="minorHAnsi"/>
          <w:b/>
          <w:sz w:val="22"/>
          <w:szCs w:val="22"/>
        </w:rPr>
        <w:t>AN</w:t>
      </w:r>
      <w:r w:rsidRPr="002B39B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B39B0">
        <w:rPr>
          <w:rFonts w:asciiTheme="minorHAnsi" w:hAnsiTheme="minorHAnsi" w:cstheme="minorHAnsi"/>
          <w:b/>
          <w:sz w:val="22"/>
          <w:szCs w:val="22"/>
        </w:rPr>
        <w:t>EC A</w:t>
      </w:r>
      <w:r w:rsidRPr="002B39B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B39B0">
        <w:rPr>
          <w:rFonts w:asciiTheme="minorHAnsi" w:hAnsiTheme="minorHAnsi" w:cstheme="minorHAnsi"/>
          <w:b/>
          <w:sz w:val="22"/>
          <w:szCs w:val="22"/>
        </w:rPr>
        <w:t>PRAI</w:t>
      </w:r>
      <w:r w:rsidRPr="002B39B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B39B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hAnsiTheme="minorHAnsi" w:cstheme="minorHAnsi"/>
          <w:b/>
          <w:sz w:val="22"/>
          <w:szCs w:val="22"/>
        </w:rPr>
        <w:t>L GROUP INC.</w:t>
      </w:r>
    </w:p>
    <w:p w14:paraId="4E563109" w14:textId="77777777" w:rsidR="00A24E64" w:rsidRPr="002B39B0" w:rsidRDefault="00A24E64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5BA3F791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Partner,</w:t>
      </w:r>
      <w:r w:rsidRPr="002B39B0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ICI</w:t>
      </w:r>
      <w:r w:rsidRPr="002B39B0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Appraisals</w:t>
      </w:r>
    </w:p>
    <w:p w14:paraId="3C5D5296" w14:textId="77777777" w:rsidR="00A24E64" w:rsidRPr="002B39B0" w:rsidRDefault="00043BBD">
      <w:pPr>
        <w:spacing w:before="6"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hyperlink r:id="rId9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kantonide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s</w:t>
        </w:r>
      </w:hyperlink>
      <w:hyperlink r:id="rId10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@antecappraisals.com</w:t>
        </w:r>
      </w:hyperlink>
    </w:p>
    <w:p w14:paraId="63362752" w14:textId="77777777" w:rsidR="00A24E64" w:rsidRPr="002B39B0" w:rsidRDefault="00A24E64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2F8F6508" w14:textId="77777777" w:rsidR="00A24E64" w:rsidRPr="002B39B0" w:rsidRDefault="00043BBD">
      <w:pPr>
        <w:spacing w:before="29"/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PROFESSIONAL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EVELOPMENT</w:t>
      </w:r>
    </w:p>
    <w:p w14:paraId="2B23C17E" w14:textId="77777777" w:rsidR="00A24E64" w:rsidRPr="002B39B0" w:rsidRDefault="00043BBD">
      <w:pPr>
        <w:tabs>
          <w:tab w:val="left" w:pos="1860"/>
        </w:tabs>
        <w:spacing w:before="2" w:line="246" w:lineRule="auto"/>
        <w:ind w:left="1880" w:right="1404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Degree,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elor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Envi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onmental</w:t>
      </w:r>
      <w:r w:rsidRPr="002B39B0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Studies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(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.E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.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.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),</w:t>
      </w:r>
      <w:r w:rsidRPr="002B39B0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Hono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urs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Co-O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Geo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ph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y, Bu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iness Opt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on, 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iver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ity of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terlo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 1989</w:t>
      </w:r>
    </w:p>
    <w:p w14:paraId="15C2D398" w14:textId="77777777" w:rsidR="00A24E64" w:rsidRPr="002B39B0" w:rsidRDefault="00A24E64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E3C395F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ESSIONAL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AFFIL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ATIONS</w:t>
      </w:r>
    </w:p>
    <w:p w14:paraId="1771D279" w14:textId="77777777" w:rsidR="00A24E64" w:rsidRPr="002B39B0" w:rsidRDefault="00043BBD">
      <w:pPr>
        <w:spacing w:before="1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Accredited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ppraiser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dian 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stitu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 (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ACI), si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ce 1994</w:t>
      </w:r>
    </w:p>
    <w:p w14:paraId="04A4213C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Asso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iate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mber, Realto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sociation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milton-Burlington</w:t>
      </w:r>
    </w:p>
    <w:p w14:paraId="279BB3E5" w14:textId="77777777" w:rsidR="00A24E64" w:rsidRPr="002B39B0" w:rsidRDefault="00043BBD">
      <w:pPr>
        <w:spacing w:before="1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Member,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Professio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al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Econo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ists (PLE) Ont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rio, 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nce 20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</w:t>
      </w:r>
    </w:p>
    <w:p w14:paraId="1B511B68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ight of Way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–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isal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ertified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(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/W-AC), 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nce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20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</w:t>
      </w:r>
    </w:p>
    <w:p w14:paraId="119515A3" w14:textId="77777777" w:rsidR="00A24E64" w:rsidRPr="002B39B0" w:rsidRDefault="00A24E64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1F6BD22D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ESSIONAL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EXP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RIENCE</w:t>
      </w:r>
    </w:p>
    <w:p w14:paraId="066AD886" w14:textId="77777777" w:rsidR="00A24E64" w:rsidRPr="002B39B0" w:rsidRDefault="00043BBD">
      <w:pPr>
        <w:spacing w:before="2"/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2012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– P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t  </w:t>
      </w:r>
      <w:r w:rsidRPr="002B39B0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Pa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tner,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Antec App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Group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nc., </w:t>
      </w:r>
      <w:r w:rsidRPr="002B39B0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oronto</w:t>
      </w:r>
    </w:p>
    <w:p w14:paraId="4C014DCB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Formed</w:t>
      </w:r>
      <w:r w:rsidRPr="002B39B0">
        <w:rPr>
          <w:rFonts w:asciiTheme="minorHAnsi" w:eastAsia="Book Antiqua" w:hAnsiTheme="minorHAnsi" w:cstheme="minorHAnsi"/>
          <w:spacing w:val="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new</w:t>
      </w:r>
      <w:r w:rsidRPr="002B39B0">
        <w:rPr>
          <w:rFonts w:asciiTheme="minorHAnsi" w:eastAsia="Book Antiqua" w:hAnsiTheme="minorHAnsi" w:cstheme="minorHAnsi"/>
          <w:spacing w:val="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partnership</w:t>
      </w:r>
      <w:r w:rsidRPr="002B39B0">
        <w:rPr>
          <w:rFonts w:asciiTheme="minorHAnsi" w:eastAsia="Book Antiqua" w:hAnsiTheme="minorHAnsi" w:cstheme="minorHAnsi"/>
          <w:spacing w:val="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pacing w:val="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expand</w:t>
      </w:r>
      <w:r w:rsidRPr="002B39B0">
        <w:rPr>
          <w:rFonts w:asciiTheme="minorHAnsi" w:eastAsia="Book Antiqua" w:hAnsiTheme="minorHAnsi" w:cstheme="minorHAnsi"/>
          <w:spacing w:val="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service</w:t>
      </w:r>
      <w:r w:rsidRPr="002B39B0">
        <w:rPr>
          <w:rFonts w:asciiTheme="minorHAnsi" w:eastAsia="Book Antiqua" w:hAnsiTheme="minorHAnsi" w:cstheme="minorHAnsi"/>
          <w:spacing w:val="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7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to</w:t>
      </w:r>
      <w:r w:rsidRPr="002B39B0">
        <w:rPr>
          <w:rFonts w:asciiTheme="minorHAnsi" w:eastAsia="Book Antiqua" w:hAnsiTheme="minorHAnsi" w:cstheme="minorHAnsi"/>
          <w:spacing w:val="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include</w:t>
      </w:r>
      <w:r w:rsidRPr="002B39B0">
        <w:rPr>
          <w:rFonts w:asciiTheme="minorHAnsi" w:eastAsia="Book Antiqua" w:hAnsiTheme="minorHAnsi" w:cstheme="minorHAnsi"/>
          <w:spacing w:val="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Gr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ter</w:t>
      </w:r>
      <w:r w:rsidRPr="002B39B0">
        <w:rPr>
          <w:rFonts w:asciiTheme="minorHAnsi" w:eastAsia="Book Antiqua" w:hAnsiTheme="minorHAnsi" w:cstheme="minorHAnsi"/>
          <w:spacing w:val="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Toronto</w:t>
      </w:r>
      <w:r w:rsidRPr="002B39B0">
        <w:rPr>
          <w:rFonts w:asciiTheme="minorHAnsi" w:eastAsia="Book Antiqua" w:hAnsiTheme="minorHAnsi" w:cstheme="minorHAnsi"/>
          <w:spacing w:val="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Area</w:t>
      </w:r>
    </w:p>
    <w:p w14:paraId="691238AA" w14:textId="77777777" w:rsidR="00A24E64" w:rsidRPr="002B39B0" w:rsidRDefault="00043BBD">
      <w:pPr>
        <w:spacing w:before="8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(GTA).</w:t>
      </w:r>
    </w:p>
    <w:p w14:paraId="7B14BC61" w14:textId="77777777" w:rsidR="00A24E64" w:rsidRPr="002B39B0" w:rsidRDefault="00043BBD">
      <w:pPr>
        <w:tabs>
          <w:tab w:val="left" w:pos="1860"/>
        </w:tabs>
        <w:spacing w:line="247" w:lineRule="auto"/>
        <w:ind w:left="1880" w:right="1402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Comple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ed   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   </w:t>
      </w:r>
      <w:r w:rsidRPr="002B39B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n   </w:t>
      </w:r>
      <w:r w:rsidRPr="002B39B0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mul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-re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l,   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,   </w:t>
      </w:r>
      <w:r w:rsidRPr="002B39B0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merci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   </w:t>
      </w:r>
      <w:r w:rsidRPr="002B39B0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 inves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ment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ies,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well as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evelopment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land and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purpo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 properties.</w:t>
      </w:r>
    </w:p>
    <w:p w14:paraId="658BC148" w14:textId="77777777" w:rsidR="00A24E64" w:rsidRPr="002B39B0" w:rsidRDefault="00A24E64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3D82E4A9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2004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– P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t  </w:t>
      </w:r>
      <w:r w:rsidRPr="002B39B0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Pa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tner,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Antec App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Group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nc.,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Hamilt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</w:t>
      </w:r>
    </w:p>
    <w:p w14:paraId="618B0ABF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Formed </w:t>
      </w:r>
      <w:r w:rsidRPr="002B39B0">
        <w:rPr>
          <w:rFonts w:asciiTheme="minorHAnsi" w:eastAsia="Book Antiqua" w:hAnsiTheme="minorHAnsi" w:cstheme="minorHAnsi"/>
          <w:spacing w:val="2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new </w:t>
      </w:r>
      <w:r w:rsidRPr="002B39B0">
        <w:rPr>
          <w:rFonts w:asciiTheme="minorHAnsi" w:eastAsia="Book Antiqua" w:hAnsiTheme="minorHAnsi" w:cstheme="minorHAnsi"/>
          <w:spacing w:val="2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partners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ip </w:t>
      </w:r>
      <w:r w:rsidRPr="002B39B0">
        <w:rPr>
          <w:rFonts w:asciiTheme="minorHAnsi" w:eastAsia="Book Antiqua" w:hAnsiTheme="minorHAnsi" w:cstheme="minorHAnsi"/>
          <w:spacing w:val="2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with </w:t>
      </w:r>
      <w:r w:rsidRPr="002B39B0">
        <w:rPr>
          <w:rFonts w:asciiTheme="minorHAnsi" w:eastAsia="Book Antiqua" w:hAnsiTheme="minorHAnsi" w:cstheme="minorHAnsi"/>
          <w:spacing w:val="2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J. </w:t>
      </w:r>
      <w:r w:rsidRPr="002B39B0">
        <w:rPr>
          <w:rFonts w:asciiTheme="minorHAnsi" w:eastAsia="Book Antiqua" w:hAnsiTheme="minorHAnsi" w:cstheme="minorHAnsi"/>
          <w:spacing w:val="2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Ott </w:t>
      </w:r>
      <w:r w:rsidRPr="002B39B0">
        <w:rPr>
          <w:rFonts w:asciiTheme="minorHAnsi" w:eastAsia="Book Antiqua" w:hAnsiTheme="minorHAnsi" w:cstheme="minorHAnsi"/>
          <w:spacing w:val="2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App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aisals </w:t>
      </w:r>
      <w:r w:rsidRPr="002B39B0">
        <w:rPr>
          <w:rFonts w:asciiTheme="minorHAnsi" w:eastAsia="Book Antiqua" w:hAnsiTheme="minorHAnsi" w:cstheme="minorHAnsi"/>
          <w:spacing w:val="2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Ltd. </w:t>
      </w:r>
      <w:r w:rsidRPr="002B39B0">
        <w:rPr>
          <w:rFonts w:asciiTheme="minorHAnsi" w:eastAsia="Book Antiqua" w:hAnsiTheme="minorHAnsi" w:cstheme="minorHAnsi"/>
          <w:spacing w:val="2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to </w:t>
      </w:r>
      <w:r w:rsidRPr="002B39B0">
        <w:rPr>
          <w:rFonts w:asciiTheme="minorHAnsi" w:eastAsia="Book Antiqua" w:hAnsiTheme="minorHAnsi" w:cstheme="minorHAnsi"/>
          <w:spacing w:val="2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te </w:t>
      </w:r>
      <w:r w:rsidRPr="002B39B0">
        <w:rPr>
          <w:rFonts w:asciiTheme="minorHAnsi" w:eastAsia="Book Antiqua" w:hAnsiTheme="minorHAnsi" w:cstheme="minorHAnsi"/>
          <w:spacing w:val="2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full </w:t>
      </w:r>
      <w:r w:rsidRPr="002B39B0">
        <w:rPr>
          <w:rFonts w:asciiTheme="minorHAnsi" w:eastAsia="Book Antiqua" w:hAnsiTheme="minorHAnsi" w:cstheme="minorHAnsi"/>
          <w:spacing w:val="2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ser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</w:p>
    <w:p w14:paraId="2E283C0C" w14:textId="77777777" w:rsidR="00A24E64" w:rsidRPr="002B39B0" w:rsidRDefault="00043BBD">
      <w:pPr>
        <w:spacing w:before="7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resi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ICI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pprai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consul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m.</w:t>
      </w:r>
    </w:p>
    <w:p w14:paraId="58945919" w14:textId="77777777" w:rsidR="00A24E64" w:rsidRPr="002B39B0" w:rsidRDefault="00043BBD">
      <w:pPr>
        <w:tabs>
          <w:tab w:val="left" w:pos="1860"/>
        </w:tabs>
        <w:spacing w:line="247" w:lineRule="auto"/>
        <w:ind w:left="1880" w:right="1402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Comple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ed   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   </w:t>
      </w:r>
      <w:r w:rsidRPr="002B39B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n   </w:t>
      </w:r>
      <w:r w:rsidRPr="002B39B0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mul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-re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l,   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,   </w:t>
      </w:r>
      <w:r w:rsidRPr="002B39B0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merci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   </w:t>
      </w:r>
      <w:r w:rsidRPr="002B39B0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 inves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ment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ies,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well as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evelopment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land and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purpo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 properties.</w:t>
      </w:r>
    </w:p>
    <w:p w14:paraId="4E2AEB86" w14:textId="77777777" w:rsidR="00A24E64" w:rsidRPr="002B39B0" w:rsidRDefault="00A24E64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F9A4C8B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99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1 – 2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00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4</w:t>
      </w:r>
      <w:r w:rsidRPr="002B39B0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pp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r,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ton</w:t>
      </w:r>
    </w:p>
    <w:p w14:paraId="3D775AAC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Comple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ed</w:t>
      </w:r>
      <w:r w:rsidRPr="002B39B0">
        <w:rPr>
          <w:rFonts w:asciiTheme="minorHAnsi" w:eastAsia="Book Antiqua" w:hAnsiTheme="minorHAnsi" w:cstheme="minorHAnsi"/>
          <w:spacing w:val="4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pprai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4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gn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4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44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consul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4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epor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4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on</w:t>
      </w:r>
      <w:r w:rsidRPr="002B39B0">
        <w:rPr>
          <w:rFonts w:asciiTheme="minorHAnsi" w:eastAsia="Book Antiqua" w:hAnsiTheme="minorHAnsi" w:cstheme="minorHAnsi"/>
          <w:spacing w:val="4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4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wide</w:t>
      </w:r>
      <w:r w:rsidRPr="002B39B0">
        <w:rPr>
          <w:rFonts w:asciiTheme="minorHAnsi" w:eastAsia="Book Antiqua" w:hAnsiTheme="minorHAnsi" w:cstheme="minorHAnsi"/>
          <w:spacing w:val="4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ra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ge</w:t>
      </w:r>
      <w:r w:rsidRPr="002B39B0">
        <w:rPr>
          <w:rFonts w:asciiTheme="minorHAnsi" w:eastAsia="Book Antiqua" w:hAnsiTheme="minorHAnsi" w:cstheme="minorHAnsi"/>
          <w:spacing w:val="4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of</w:t>
      </w:r>
    </w:p>
    <w:p w14:paraId="26DE3AB9" w14:textId="77777777" w:rsidR="00A24E64" w:rsidRPr="002B39B0" w:rsidRDefault="00043BBD">
      <w:pPr>
        <w:spacing w:before="8" w:line="247" w:lineRule="auto"/>
        <w:ind w:left="1880" w:right="1402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mul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-</w:t>
      </w:r>
      <w:r w:rsidRPr="002B39B0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sid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inve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ment</w:t>
      </w:r>
      <w:r w:rsidRPr="002B39B0">
        <w:rPr>
          <w:rFonts w:asciiTheme="minorHAnsi" w:eastAsia="Book Antiqua" w:hAnsiTheme="minorHAnsi" w:cstheme="minorHAnsi"/>
          <w:spacing w:val="3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ies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udi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 development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lan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cial purpose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properties</w:t>
      </w:r>
    </w:p>
    <w:p w14:paraId="367F9490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Appra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ls</w:t>
      </w:r>
      <w:r w:rsidRPr="002B39B0">
        <w:rPr>
          <w:rFonts w:asciiTheme="minorHAnsi" w:eastAsia="Book Antiqua" w:hAnsiTheme="minorHAnsi" w:cstheme="minorHAnsi"/>
          <w:spacing w:val="10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ere</w:t>
      </w:r>
      <w:r w:rsidRPr="002B39B0">
        <w:rPr>
          <w:rFonts w:asciiTheme="minorHAnsi" w:eastAsia="Book Antiqua" w:hAnsiTheme="minorHAnsi" w:cstheme="minorHAnsi"/>
          <w:spacing w:val="10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comple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ed</w:t>
      </w:r>
      <w:r w:rsidRPr="002B39B0">
        <w:rPr>
          <w:rFonts w:asciiTheme="minorHAnsi" w:eastAsia="Book Antiqua" w:hAnsiTheme="minorHAnsi" w:cstheme="minorHAnsi"/>
          <w:spacing w:val="10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for</w:t>
      </w:r>
      <w:r w:rsidRPr="002B39B0">
        <w:rPr>
          <w:rFonts w:asciiTheme="minorHAnsi" w:eastAsia="Book Antiqua" w:hAnsiTheme="minorHAnsi" w:cstheme="minorHAnsi"/>
          <w:spacing w:val="10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fi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nci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g,</w:t>
      </w:r>
      <w:r w:rsidRPr="002B39B0">
        <w:rPr>
          <w:rFonts w:asciiTheme="minorHAnsi" w:eastAsia="Book Antiqua" w:hAnsiTheme="minorHAnsi" w:cstheme="minorHAnsi"/>
          <w:spacing w:val="9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expropriation,</w:t>
      </w:r>
      <w:r w:rsidRPr="002B39B0">
        <w:rPr>
          <w:rFonts w:asciiTheme="minorHAnsi" w:eastAsia="Book Antiqua" w:hAnsiTheme="minorHAnsi" w:cstheme="minorHAnsi"/>
          <w:spacing w:val="10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Power</w:t>
      </w:r>
      <w:r w:rsidRPr="002B39B0">
        <w:rPr>
          <w:rFonts w:asciiTheme="minorHAnsi" w:eastAsia="Book Antiqua" w:hAnsiTheme="minorHAnsi" w:cstheme="minorHAnsi"/>
          <w:spacing w:val="10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10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Sale,</w:t>
      </w:r>
      <w:r w:rsidRPr="002B39B0">
        <w:rPr>
          <w:rFonts w:asciiTheme="minorHAnsi" w:eastAsia="Book Antiqua" w:hAnsiTheme="minorHAnsi" w:cstheme="minorHAnsi"/>
          <w:spacing w:val="10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ta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x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tio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,</w:t>
      </w:r>
    </w:p>
    <w:p w14:paraId="57732B7B" w14:textId="77777777" w:rsidR="00A24E64" w:rsidRPr="002B39B0" w:rsidRDefault="00043BBD">
      <w:pPr>
        <w:spacing w:before="8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park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dedi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tions, etc.</w:t>
      </w:r>
    </w:p>
    <w:p w14:paraId="7857FF59" w14:textId="77777777" w:rsidR="00A24E64" w:rsidRPr="002B39B0" w:rsidRDefault="00A24E64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62EBE839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98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9 – 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99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nd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Use Pla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ner,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x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ford</w:t>
      </w:r>
      <w:r w:rsidRPr="002B39B0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Cou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ty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Pla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ning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Depa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rt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ment</w:t>
      </w:r>
    </w:p>
    <w:p w14:paraId="0F38CC52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completed </w:t>
      </w:r>
      <w:r w:rsidRPr="002B39B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ri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us </w:t>
      </w:r>
      <w:r w:rsidRPr="002B39B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bac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kg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round </w:t>
      </w:r>
      <w:r w:rsidRPr="002B39B0">
        <w:rPr>
          <w:rFonts w:asciiTheme="minorHAnsi" w:eastAsia="Book Antiqua" w:hAnsiTheme="minorHAnsi" w:cstheme="minorHAnsi"/>
          <w:spacing w:val="7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studi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s </w:t>
      </w:r>
      <w:r w:rsidRPr="002B39B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d </w:t>
      </w:r>
      <w:r w:rsidRPr="002B39B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repor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s </w:t>
      </w:r>
      <w:r w:rsidRPr="002B39B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for </w:t>
      </w:r>
      <w:r w:rsidRPr="002B39B0">
        <w:rPr>
          <w:rFonts w:asciiTheme="minorHAnsi" w:eastAsia="Book Antiqua" w:hAnsiTheme="minorHAnsi" w:cstheme="minorHAnsi"/>
          <w:spacing w:val="7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Offi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ial </w:t>
      </w:r>
      <w:r w:rsidRPr="002B39B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Plan </w:t>
      </w:r>
      <w:r w:rsidRPr="002B39B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evie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,</w:t>
      </w:r>
    </w:p>
    <w:p w14:paraId="110311B3" w14:textId="77777777" w:rsidR="00A24E64" w:rsidRPr="002B39B0" w:rsidRDefault="00043BBD">
      <w:pPr>
        <w:spacing w:before="7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zoning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ame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dmen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development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appli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</w:p>
    <w:p w14:paraId="3DCAC470" w14:textId="77777777" w:rsidR="00A24E64" w:rsidRPr="002B39B0" w:rsidRDefault="00043BBD">
      <w:pPr>
        <w:tabs>
          <w:tab w:val="left" w:pos="1860"/>
        </w:tabs>
        <w:spacing w:line="247" w:lineRule="auto"/>
        <w:ind w:left="1880" w:right="1404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iz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2B39B0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he </w:t>
      </w:r>
      <w:r w:rsidRPr="002B39B0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Coun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y's 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Ge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ograph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c </w:t>
      </w:r>
      <w:r w:rsidRPr="002B39B0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rma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ion 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yst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em 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(GIS) 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 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var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 reports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such as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vacant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land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inventory,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popul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projections,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rking studi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</w:p>
    <w:p w14:paraId="26DED04F" w14:textId="77777777" w:rsidR="00A24E64" w:rsidRPr="002B39B0" w:rsidRDefault="00A24E64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4CEA3573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PROFESSIONAL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FILE</w:t>
      </w:r>
    </w:p>
    <w:p w14:paraId="501152F2" w14:textId="77777777" w:rsidR="00A24E64" w:rsidRPr="002B39B0" w:rsidRDefault="00A24E64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43A7E368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Mem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er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West Lincoln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morial H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spital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 (2012 - present)</w:t>
      </w:r>
    </w:p>
    <w:p w14:paraId="1ACBF04A" w14:textId="77777777" w:rsidR="00A24E64" w:rsidRPr="002B39B0" w:rsidRDefault="00043BBD">
      <w:pPr>
        <w:spacing w:before="1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Mem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er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West Lincoln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morial H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spital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mm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ee (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8 -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)</w:t>
      </w:r>
    </w:p>
    <w:p w14:paraId="1CCE02C1" w14:textId="77777777" w:rsidR="00A24E64" w:rsidRPr="002B39B0" w:rsidRDefault="00043BBD">
      <w:pPr>
        <w:spacing w:before="1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r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Town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 Gri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sby,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Committee of Adjustment/L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nd Division Committee</w:t>
      </w:r>
    </w:p>
    <w:p w14:paraId="264C5E9C" w14:textId="77777777" w:rsidR="00A24E64" w:rsidRPr="002B39B0" w:rsidRDefault="00043BBD">
      <w:pPr>
        <w:spacing w:before="7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(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20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3 -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present)</w:t>
      </w:r>
    </w:p>
    <w:p w14:paraId="5AD65EDC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  <w:sectPr w:rsidR="00A24E64" w:rsidRPr="002B39B0">
          <w:headerReference w:type="default" r:id="rId11"/>
          <w:footerReference w:type="default" r:id="rId12"/>
          <w:pgSz w:w="12240" w:h="15840"/>
          <w:pgMar w:top="1700" w:right="0" w:bottom="280" w:left="1720" w:header="570" w:footer="917" w:gutter="0"/>
          <w:pgNumType w:start="4"/>
          <w:cols w:space="720"/>
        </w:sect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Spea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k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at the OA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2011 Conference</w:t>
      </w:r>
    </w:p>
    <w:p w14:paraId="6D02161B" w14:textId="77777777" w:rsidR="00A24E64" w:rsidRPr="002B39B0" w:rsidRDefault="00A24E64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0416F124" w14:textId="77777777" w:rsidR="00A24E64" w:rsidRPr="002B39B0" w:rsidRDefault="00043BBD">
      <w:pPr>
        <w:tabs>
          <w:tab w:val="left" w:pos="1880"/>
        </w:tabs>
        <w:spacing w:line="246" w:lineRule="auto"/>
        <w:ind w:left="1880" w:right="1534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Director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onal Commercial Coun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il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ors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Asso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on- Bur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(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4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-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2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6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)</w:t>
      </w:r>
    </w:p>
    <w:p w14:paraId="7F2D91C5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Mem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er</w:t>
      </w:r>
      <w:r w:rsidRPr="002B39B0">
        <w:rPr>
          <w:rFonts w:asciiTheme="minorHAnsi" w:eastAsia="Book Antiqua" w:hAnsiTheme="minorHAnsi" w:cstheme="minorHAnsi"/>
          <w:b/>
          <w:spacing w:val="27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Board</w:t>
      </w:r>
      <w:r w:rsidRPr="002B39B0">
        <w:rPr>
          <w:rFonts w:asciiTheme="minorHAnsi" w:eastAsia="Book Antiqua" w:hAnsiTheme="minorHAnsi" w:cstheme="minorHAnsi"/>
          <w:spacing w:val="27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27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Exami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ers</w:t>
      </w:r>
      <w:r w:rsidRPr="002B39B0">
        <w:rPr>
          <w:rFonts w:asciiTheme="minorHAnsi" w:eastAsia="Book Antiqua" w:hAnsiTheme="minorHAnsi" w:cstheme="minorHAnsi"/>
          <w:spacing w:val="27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for</w:t>
      </w:r>
      <w:r w:rsidRPr="002B39B0">
        <w:rPr>
          <w:rFonts w:asciiTheme="minorHAnsi" w:eastAsia="Book Antiqua" w:hAnsiTheme="minorHAnsi" w:cstheme="minorHAnsi"/>
          <w:spacing w:val="27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the</w:t>
      </w:r>
      <w:r w:rsidRPr="002B39B0">
        <w:rPr>
          <w:rFonts w:asciiTheme="minorHAnsi" w:eastAsia="Book Antiqua" w:hAnsiTheme="minorHAnsi" w:cstheme="minorHAnsi"/>
          <w:spacing w:val="27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Apprais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27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27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27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Can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da</w:t>
      </w:r>
      <w:r w:rsidRPr="002B39B0">
        <w:rPr>
          <w:rFonts w:asciiTheme="minorHAnsi" w:eastAsia="Book Antiqua" w:hAnsiTheme="minorHAnsi" w:cstheme="minorHAnsi"/>
          <w:spacing w:val="27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-</w:t>
      </w:r>
      <w:r w:rsidRPr="002B39B0">
        <w:rPr>
          <w:rFonts w:asciiTheme="minorHAnsi" w:eastAsia="Book Antiqua" w:hAnsiTheme="minorHAnsi" w:cstheme="minorHAnsi"/>
          <w:spacing w:val="27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ervi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w</w:t>
      </w:r>
    </w:p>
    <w:p w14:paraId="123E2C67" w14:textId="77777777" w:rsidR="00A24E64" w:rsidRPr="002B39B0" w:rsidRDefault="00043BBD">
      <w:pPr>
        <w:spacing w:before="8"/>
        <w:ind w:left="1880" w:right="380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cand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plying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 des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gna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</w:t>
      </w:r>
    </w:p>
    <w:p w14:paraId="763A2C61" w14:textId="77777777" w:rsidR="00A24E64" w:rsidRPr="002B39B0" w:rsidRDefault="00043BBD">
      <w:pPr>
        <w:tabs>
          <w:tab w:val="left" w:pos="1880"/>
        </w:tabs>
        <w:spacing w:line="247" w:lineRule="auto"/>
        <w:ind w:left="1880" w:right="1404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Aut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or  </w:t>
      </w:r>
      <w:r w:rsidRPr="002B39B0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for  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The  </w:t>
      </w:r>
      <w:r w:rsidRPr="002B39B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n  </w:t>
      </w:r>
      <w:r w:rsidRPr="002B39B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nsport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tion  </w:t>
      </w:r>
      <w:r w:rsidRPr="002B39B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Act  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eview  </w:t>
      </w:r>
      <w:r w:rsidRPr="002B39B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nel,  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May  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01, “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lu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 Abando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il Corr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s”</w:t>
      </w:r>
    </w:p>
    <w:p w14:paraId="30C57196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Aut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or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for the Ont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rio L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nd Economist,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Spring 20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1 (Vol.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3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, No.2)</w:t>
      </w:r>
    </w:p>
    <w:p w14:paraId="21A35425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er </w:t>
      </w:r>
      <w:r w:rsidRPr="002B39B0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2B39B0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Apprai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ls 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comple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ed 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nder 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the 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Ecologi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al 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Gif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Program 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</w:p>
    <w:p w14:paraId="11DFE251" w14:textId="77777777" w:rsidR="00A24E64" w:rsidRPr="002B39B0" w:rsidRDefault="00043BBD">
      <w:pPr>
        <w:spacing w:before="8"/>
        <w:ind w:left="1880" w:right="5563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Env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ronmen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(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00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3 -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8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)</w:t>
      </w:r>
    </w:p>
    <w:p w14:paraId="54F9ECDB" w14:textId="77777777" w:rsidR="00A24E64" w:rsidRPr="002B39B0" w:rsidRDefault="00A24E64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13006694" w14:textId="77777777" w:rsidR="00A24E64" w:rsidRPr="002B39B0" w:rsidRDefault="00043BBD">
      <w:pPr>
        <w:ind w:left="1122" w:right="5617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Some recent assign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ents inclu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e:</w:t>
      </w:r>
    </w:p>
    <w:p w14:paraId="116BE727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Va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io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s </w:t>
      </w:r>
      <w:r w:rsidRPr="002B39B0">
        <w:rPr>
          <w:rFonts w:asciiTheme="minorHAnsi" w:eastAsia="Book Antiqua" w:hAnsiTheme="minorHAnsi" w:cstheme="minorHAnsi"/>
          <w:spacing w:val="1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fi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ncing </w:t>
      </w:r>
      <w:r w:rsidRPr="002B39B0">
        <w:rPr>
          <w:rFonts w:asciiTheme="minorHAnsi" w:eastAsia="Book Antiqua" w:hAnsiTheme="minorHAnsi" w:cstheme="minorHAnsi"/>
          <w:spacing w:val="1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appr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ls </w:t>
      </w:r>
      <w:r w:rsidRPr="002B39B0">
        <w:rPr>
          <w:rFonts w:asciiTheme="minorHAnsi" w:eastAsia="Book Antiqua" w:hAnsiTheme="minorHAnsi" w:cstheme="minorHAnsi"/>
          <w:spacing w:val="1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for: </w:t>
      </w:r>
      <w:r w:rsidRPr="002B39B0">
        <w:rPr>
          <w:rFonts w:asciiTheme="minorHAnsi" w:eastAsia="Book Antiqua" w:hAnsiTheme="minorHAnsi" w:cstheme="minorHAnsi"/>
          <w:spacing w:val="1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ult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i-re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iden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tia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l, </w:t>
      </w:r>
      <w:r w:rsidRPr="002B39B0">
        <w:rPr>
          <w:rFonts w:asciiTheme="minorHAnsi" w:eastAsia="Book Antiqua" w:hAnsiTheme="minorHAnsi" w:cstheme="minorHAnsi"/>
          <w:spacing w:val="1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pl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az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s, </w:t>
      </w:r>
      <w:r w:rsidRPr="002B39B0">
        <w:rPr>
          <w:rFonts w:asciiTheme="minorHAnsi" w:eastAsia="Book Antiqua" w:hAnsiTheme="minorHAnsi" w:cstheme="minorHAnsi"/>
          <w:spacing w:val="1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fi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es, </w:t>
      </w:r>
      <w:r w:rsidRPr="002B39B0">
        <w:rPr>
          <w:rFonts w:asciiTheme="minorHAnsi" w:eastAsia="Book Antiqua" w:hAnsiTheme="minorHAnsi" w:cstheme="minorHAnsi"/>
          <w:spacing w:val="1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ind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,</w:t>
      </w:r>
    </w:p>
    <w:p w14:paraId="738F7D29" w14:textId="77777777" w:rsidR="00A24E64" w:rsidRPr="002B39B0" w:rsidRDefault="00043BBD">
      <w:pPr>
        <w:spacing w:before="8" w:line="247" w:lineRule="auto"/>
        <w:ind w:left="1880" w:right="1402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development si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es;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k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is comple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us ins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clients</w:t>
      </w:r>
      <w:r w:rsidRPr="002B39B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(in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luding</w:t>
      </w:r>
      <w:r w:rsidRPr="002B39B0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Banks,</w:t>
      </w:r>
      <w:r w:rsidRPr="002B39B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Trust</w:t>
      </w:r>
      <w:r w:rsidRPr="002B39B0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2B39B0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Life</w:t>
      </w:r>
      <w:r w:rsidRPr="002B39B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Companies)</w:t>
      </w:r>
      <w:r w:rsidRPr="002B39B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property</w:t>
      </w:r>
      <w:r w:rsidRPr="002B39B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owners</w:t>
      </w:r>
      <w:r w:rsidRPr="002B39B0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(see</w:t>
      </w:r>
      <w:r w:rsidRPr="002B39B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list of clients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at  </w:t>
      </w:r>
      <w:hyperlink r:id="rId13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www.ante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ca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ppraisals.c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o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m/index.ht</w:t>
        </w:r>
        <w:r w:rsidRPr="002B39B0">
          <w:rPr>
            <w:rFonts w:asciiTheme="minorHAnsi" w:eastAsia="Book Antiqua" w:hAnsiTheme="minorHAnsi" w:cstheme="minorHAnsi"/>
            <w:color w:val="0000FF"/>
            <w:spacing w:val="-2"/>
            <w:sz w:val="22"/>
            <w:szCs w:val="22"/>
            <w:u w:color="0000FF"/>
          </w:rPr>
          <w:t>m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l?page=clients</w:t>
        </w:r>
      </w:hyperlink>
    </w:p>
    <w:p w14:paraId="62C17E5C" w14:textId="77777777" w:rsidR="00A24E64" w:rsidRPr="002B39B0" w:rsidRDefault="00A24E6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341981FD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Currently</w:t>
      </w:r>
      <w:r w:rsidRPr="002B39B0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responsible</w:t>
      </w:r>
      <w:r w:rsidRPr="002B39B0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for</w:t>
      </w:r>
      <w:r w:rsidRPr="002B39B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annual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aisals</w:t>
      </w:r>
      <w:r w:rsidRPr="002B39B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properties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ithin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he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portfolio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</w:p>
    <w:p w14:paraId="519C9655" w14:textId="77777777" w:rsidR="00A24E64" w:rsidRPr="002B39B0" w:rsidRDefault="00043BBD">
      <w:pPr>
        <w:spacing w:before="8"/>
        <w:ind w:left="1880" w:right="6003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Fengate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Capital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ge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ent</w:t>
      </w:r>
    </w:p>
    <w:p w14:paraId="7F402965" w14:textId="77777777" w:rsidR="00A24E64" w:rsidRPr="002B39B0" w:rsidRDefault="00A24E64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B8104D2" w14:textId="77777777" w:rsidR="00A24E64" w:rsidRPr="002B39B0" w:rsidRDefault="00043BBD">
      <w:pPr>
        <w:tabs>
          <w:tab w:val="left" w:pos="1860"/>
        </w:tabs>
        <w:spacing w:line="247" w:lineRule="auto"/>
        <w:ind w:left="1880" w:right="1404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Appraisal 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f 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various 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“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on-core” 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 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for 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tel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co 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 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rt 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of 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 restructu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process</w:t>
      </w:r>
    </w:p>
    <w:p w14:paraId="7FA2D350" w14:textId="77777777" w:rsidR="00A24E64" w:rsidRPr="002B39B0" w:rsidRDefault="00A24E64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24919AE7" w14:textId="77777777" w:rsidR="00A24E64" w:rsidRPr="002B39B0" w:rsidRDefault="00043BBD">
      <w:pPr>
        <w:tabs>
          <w:tab w:val="left" w:pos="1860"/>
        </w:tabs>
        <w:spacing w:line="246" w:lineRule="auto"/>
        <w:ind w:left="1880" w:right="1404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Curren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ly</w:t>
      </w:r>
      <w:r w:rsidRPr="002B39B0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</w:t>
      </w:r>
      <w:r w:rsidRPr="002B39B0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four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h,</w:t>
      </w:r>
      <w:r w:rsidRPr="002B39B0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ear</w:t>
      </w:r>
      <w:r w:rsidRPr="002B39B0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er</w:t>
      </w:r>
      <w:r w:rsidRPr="002B39B0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ract</w:t>
      </w:r>
      <w:r w:rsidRPr="002B39B0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ry</w:t>
      </w:r>
      <w:r w:rsidRPr="002B39B0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ranspor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ion (MTO) 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for 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pprais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properties 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rti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 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kings  loc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ed 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within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he Ham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-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 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ar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</w:p>
    <w:p w14:paraId="00F046B2" w14:textId="77777777" w:rsidR="00A24E64" w:rsidRPr="002B39B0" w:rsidRDefault="00A24E64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1CD4C5AD" w14:textId="77777777" w:rsidR="00A24E64" w:rsidRPr="002B39B0" w:rsidRDefault="00043BBD">
      <w:pPr>
        <w:tabs>
          <w:tab w:val="left" w:pos="1860"/>
        </w:tabs>
        <w:spacing w:line="246" w:lineRule="auto"/>
        <w:ind w:left="1880" w:right="1404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Completion</w:t>
      </w:r>
      <w:r w:rsidRPr="002B39B0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over</w:t>
      </w:r>
      <w:r w:rsidRPr="002B39B0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200</w:t>
      </w:r>
      <w:r w:rsidRPr="002B39B0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appraisals</w:t>
      </w:r>
      <w:r w:rsidRPr="002B39B0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3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MTO</w:t>
      </w:r>
      <w:r w:rsidRPr="002B39B0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</w:t>
      </w:r>
      <w:r w:rsidRPr="002B39B0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part</w:t>
      </w:r>
      <w:r w:rsidRPr="002B39B0">
        <w:rPr>
          <w:rFonts w:asciiTheme="minorHAnsi" w:eastAsia="Book Antiqua" w:hAnsiTheme="minorHAnsi" w:cstheme="minorHAnsi"/>
          <w:spacing w:val="3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the</w:t>
      </w:r>
      <w:r w:rsidRPr="002B39B0">
        <w:rPr>
          <w:rFonts w:asciiTheme="minorHAnsi" w:eastAsia="Book Antiqua" w:hAnsiTheme="minorHAnsi" w:cstheme="minorHAnsi"/>
          <w:spacing w:val="3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hway</w:t>
      </w:r>
      <w:r w:rsidRPr="002B39B0">
        <w:rPr>
          <w:rFonts w:asciiTheme="minorHAnsi" w:eastAsia="Book Antiqua" w:hAnsiTheme="minorHAnsi" w:cstheme="minorHAnsi"/>
          <w:spacing w:val="3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407</w:t>
      </w:r>
      <w:r w:rsidRPr="002B39B0">
        <w:rPr>
          <w:rFonts w:asciiTheme="minorHAnsi" w:eastAsia="Book Antiqua" w:hAnsiTheme="minorHAnsi" w:cstheme="minorHAnsi"/>
          <w:spacing w:val="3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East extension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Brock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oad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 Highw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 1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5 (2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9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-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12)</w:t>
      </w:r>
    </w:p>
    <w:p w14:paraId="29B03B5E" w14:textId="77777777" w:rsidR="00A24E64" w:rsidRPr="002B39B0" w:rsidRDefault="00A24E64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68E248FE" w14:textId="77777777" w:rsidR="00A24E64" w:rsidRPr="002B39B0" w:rsidRDefault="00043BBD">
      <w:pPr>
        <w:tabs>
          <w:tab w:val="left" w:pos="1860"/>
        </w:tabs>
        <w:spacing w:line="247" w:lineRule="auto"/>
        <w:ind w:left="1880" w:right="1402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Comple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ed</w:t>
      </w:r>
      <w:r w:rsidRPr="002B39B0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pprai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ls</w:t>
      </w:r>
      <w:r w:rsidRPr="002B39B0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mul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ies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for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he</w:t>
      </w:r>
      <w:r w:rsidRPr="002B39B0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mil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 the Dartnall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Road extension project</w:t>
      </w:r>
    </w:p>
    <w:p w14:paraId="4C17378A" w14:textId="77777777" w:rsidR="00A24E64" w:rsidRPr="002B39B0" w:rsidRDefault="00A24E64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31BA83A6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</w:t>
      </w:r>
      <w:r w:rsidRPr="002B39B0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4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ial</w:t>
      </w:r>
      <w:r w:rsidRPr="002B39B0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um</w:t>
      </w:r>
      <w:r w:rsidRPr="002B39B0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4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or</w:t>
      </w:r>
      <w:r w:rsidRPr="002B39B0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-Am</w:t>
      </w:r>
      <w:r w:rsidRPr="002B39B0">
        <w:rPr>
          <w:rFonts w:asciiTheme="minorHAnsi" w:eastAsia="Book Antiqua" w:hAnsiTheme="minorHAnsi" w:cstheme="minorHAnsi"/>
          <w:spacing w:val="4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mes</w:t>
      </w:r>
      <w:r w:rsidRPr="002B39B0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he</w:t>
      </w:r>
      <w:r w:rsidRPr="002B39B0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</w:p>
    <w:p w14:paraId="5B593AF7" w14:textId="77777777" w:rsidR="00A24E64" w:rsidRPr="002B39B0" w:rsidRDefault="00043BBD">
      <w:pPr>
        <w:spacing w:before="8"/>
        <w:ind w:left="1880" w:right="7759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Hamilton</w:t>
      </w:r>
    </w:p>
    <w:p w14:paraId="0937F066" w14:textId="77777777" w:rsidR="00A24E64" w:rsidRPr="002B39B0" w:rsidRDefault="00A24E64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20E244A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Comple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ed</w:t>
      </w:r>
      <w:r w:rsidRPr="002B39B0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vari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us</w:t>
      </w:r>
      <w:r w:rsidRPr="002B39B0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Market</w:t>
      </w:r>
      <w:r w:rsidRPr="002B39B0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</w:t>
      </w:r>
      <w:r w:rsidRPr="002B39B0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ies</w:t>
      </w:r>
      <w:r w:rsidRPr="002B39B0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or</w:t>
      </w:r>
      <w:r w:rsidRPr="002B39B0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Public</w:t>
      </w:r>
      <w:r w:rsidRPr="002B39B0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orks</w:t>
      </w:r>
      <w:r w:rsidRPr="002B39B0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</w:p>
    <w:p w14:paraId="3392FD4E" w14:textId="77777777" w:rsidR="00A24E64" w:rsidRPr="002B39B0" w:rsidRDefault="00043BBD">
      <w:pPr>
        <w:spacing w:before="7"/>
        <w:ind w:left="1880" w:right="6364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Ham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</w:t>
      </w:r>
    </w:p>
    <w:p w14:paraId="290C6BAF" w14:textId="77777777" w:rsidR="00A24E64" w:rsidRPr="002B39B0" w:rsidRDefault="00A24E64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C8BE3F3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Appraisal</w:t>
      </w:r>
      <w:r w:rsidRPr="002B39B0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newly</w:t>
      </w:r>
      <w:r w:rsidRPr="002B39B0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dev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loped</w:t>
      </w:r>
      <w:r w:rsidRPr="002B39B0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ations/conve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ience</w:t>
      </w:r>
      <w:r w:rsidRPr="002B39B0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stor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/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car</w:t>
      </w:r>
      <w:r w:rsidRPr="002B39B0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shes</w:t>
      </w:r>
      <w:r w:rsidRPr="002B39B0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</w:p>
    <w:p w14:paraId="7DB4D723" w14:textId="77777777" w:rsidR="00A24E64" w:rsidRPr="002B39B0" w:rsidRDefault="00043BBD">
      <w:pPr>
        <w:spacing w:before="8"/>
        <w:ind w:left="1880" w:right="7065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Southern On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rio</w:t>
      </w:r>
    </w:p>
    <w:p w14:paraId="1DAE4F34" w14:textId="77777777" w:rsidR="00A24E64" w:rsidRPr="002B39B0" w:rsidRDefault="00A24E64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3215089" w14:textId="77777777" w:rsidR="00A24E64" w:rsidRPr="002B39B0" w:rsidRDefault="00043BBD">
      <w:pPr>
        <w:tabs>
          <w:tab w:val="left" w:pos="1860"/>
        </w:tabs>
        <w:spacing w:line="247" w:lineRule="auto"/>
        <w:ind w:left="1880" w:right="1404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Comple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ed</w:t>
      </w:r>
      <w:r w:rsidRPr="002B39B0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pprai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ls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for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road</w:t>
      </w:r>
      <w:r w:rsidRPr="002B39B0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ide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project</w:t>
      </w:r>
      <w:r w:rsidRPr="002B39B0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ng</w:t>
      </w:r>
      <w:r w:rsidRPr="002B39B0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King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d,</w:t>
      </w:r>
      <w:r w:rsidRPr="002B39B0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ul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 succe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ul 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 owners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imely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ost 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fec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ive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manner</w:t>
      </w:r>
    </w:p>
    <w:p w14:paraId="701B7F05" w14:textId="77777777" w:rsidR="00A24E64" w:rsidRPr="002B39B0" w:rsidRDefault="00A24E64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69E4C831" w14:textId="77777777" w:rsidR="00A24E64" w:rsidRPr="002B39B0" w:rsidRDefault="00043BBD">
      <w:pPr>
        <w:tabs>
          <w:tab w:val="left" w:pos="1860"/>
        </w:tabs>
        <w:spacing w:line="246" w:lineRule="auto"/>
        <w:ind w:left="1880" w:right="1401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Appraisal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vari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us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ridor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lands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for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rail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(C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CP,</w:t>
      </w:r>
      <w:r w:rsidRPr="002B39B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Metrolin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x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)</w:t>
      </w:r>
      <w:r w:rsidRPr="002B39B0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 dispo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/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sale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purpos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th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oughout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Sou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hern Onta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</w:t>
      </w:r>
    </w:p>
    <w:p w14:paraId="08E0F6DE" w14:textId="77777777" w:rsidR="00A24E64" w:rsidRPr="002B39B0" w:rsidRDefault="00A24E64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396B47D0" w14:textId="77777777" w:rsidR="00A24E64" w:rsidRPr="002B39B0" w:rsidRDefault="00043BBD">
      <w:pPr>
        <w:tabs>
          <w:tab w:val="left" w:pos="1860"/>
        </w:tabs>
        <w:spacing w:line="246" w:lineRule="auto"/>
        <w:ind w:left="1880" w:right="1401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2B39B0">
        <w:rPr>
          <w:rFonts w:asciiTheme="minorHAnsi" w:eastAsia="Book Antiqua" w:hAnsiTheme="minorHAnsi" w:cstheme="minorHAnsi"/>
          <w:spacing w:val="3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sever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ge </w:t>
      </w:r>
      <w:r w:rsidRPr="002B39B0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down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own </w:t>
      </w:r>
      <w:r w:rsidRPr="002B39B0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Ham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on </w:t>
      </w:r>
      <w:r w:rsidRPr="002B39B0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and </w:t>
      </w:r>
      <w:r w:rsidRPr="002B39B0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. </w:t>
      </w:r>
      <w:r w:rsidRPr="002B39B0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harin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2B39B0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ce buil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</w:p>
    <w:p w14:paraId="63AED3FF" w14:textId="77777777" w:rsidR="00A24E64" w:rsidRPr="002B39B0" w:rsidRDefault="00A24E64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507CAE2" w14:textId="77777777" w:rsidR="00A24E64" w:rsidRPr="002B39B0" w:rsidRDefault="00043BBD">
      <w:pPr>
        <w:tabs>
          <w:tab w:val="left" w:pos="1860"/>
        </w:tabs>
        <w:spacing w:line="247" w:lineRule="auto"/>
        <w:ind w:left="1880" w:right="1817" w:hanging="360"/>
        <w:rPr>
          <w:rFonts w:asciiTheme="minorHAnsi" w:eastAsia="Book Antiqua" w:hAnsiTheme="minorHAnsi" w:cstheme="minorHAnsi"/>
          <w:sz w:val="22"/>
          <w:szCs w:val="22"/>
        </w:rPr>
        <w:sectPr w:rsidR="00A24E64" w:rsidRPr="002B39B0">
          <w:headerReference w:type="default" r:id="rId14"/>
          <w:pgSz w:w="12240" w:h="15840"/>
          <w:pgMar w:top="1660" w:right="0" w:bottom="280" w:left="1720" w:header="570" w:footer="917" w:gutter="0"/>
          <w:cols w:space="720"/>
        </w:sect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Appraisals 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 road wid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ning/partial takings 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kla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 De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tion appr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ious lo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muni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tie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udi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eel,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H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Ham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on, 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erloo</w:t>
      </w:r>
    </w:p>
    <w:p w14:paraId="56FF137F" w14:textId="77777777" w:rsidR="00A24E64" w:rsidRPr="002B39B0" w:rsidRDefault="00A24E64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29BCF59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6E457F" w14:textId="77777777" w:rsidR="00A24E64" w:rsidRPr="002B39B0" w:rsidRDefault="00043BBD">
      <w:pPr>
        <w:spacing w:before="25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Partner,</w:t>
      </w:r>
      <w:r w:rsidRPr="002B39B0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ICI</w:t>
      </w:r>
      <w:r w:rsidRPr="002B39B0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Appraisals</w:t>
      </w:r>
    </w:p>
    <w:p w14:paraId="676D13DE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hyperlink r:id="rId15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gdalcolle@a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n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tecappraisals.com</w:t>
        </w:r>
      </w:hyperlink>
    </w:p>
    <w:p w14:paraId="5EA019DE" w14:textId="77777777" w:rsidR="00A24E64" w:rsidRPr="002B39B0" w:rsidRDefault="00A24E64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3F0D3AE8" w14:textId="77777777" w:rsidR="00A24E64" w:rsidRPr="002B39B0" w:rsidRDefault="00043BBD">
      <w:pPr>
        <w:spacing w:before="29"/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ESSI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NAL D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VE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OPMENT</w:t>
      </w:r>
    </w:p>
    <w:p w14:paraId="7999A747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Degree,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elor D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gree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(Hons), E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mics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Mass Communi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ca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tions,</w:t>
      </w:r>
    </w:p>
    <w:p w14:paraId="16B33632" w14:textId="77777777" w:rsidR="00A24E64" w:rsidRPr="002B39B0" w:rsidRDefault="00043BBD">
      <w:pPr>
        <w:spacing w:before="7"/>
        <w:ind w:left="1880" w:right="6273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York Un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vers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ty 19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8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3-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987</w:t>
      </w:r>
    </w:p>
    <w:p w14:paraId="7432E91D" w14:textId="77777777" w:rsidR="00A24E64" w:rsidRPr="002B39B0" w:rsidRDefault="00A24E64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025EC47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ESSI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NAL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FFI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ATIONS</w:t>
      </w:r>
    </w:p>
    <w:p w14:paraId="29E64B9E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Member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Accredited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ppraiser 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dian 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stitu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 (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ACI), si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ce 1991</w:t>
      </w:r>
    </w:p>
    <w:p w14:paraId="02EFAE7D" w14:textId="77777777" w:rsidR="00A24E64" w:rsidRPr="002B39B0" w:rsidRDefault="00043BBD">
      <w:pPr>
        <w:spacing w:before="1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Professio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Member of the 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yal Ins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ion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Ch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art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ered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urve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ors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(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MRI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S)</w:t>
      </w:r>
    </w:p>
    <w:p w14:paraId="4005ACD4" w14:textId="77777777" w:rsidR="00A24E64" w:rsidRPr="002B39B0" w:rsidRDefault="00043BBD">
      <w:pPr>
        <w:spacing w:before="1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Member,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Professio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al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Econo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ists (PLE) Ont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rio, 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nce 20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</w:t>
      </w:r>
    </w:p>
    <w:p w14:paraId="34C41C6E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Member,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rna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ht of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soc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20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7</w:t>
      </w:r>
    </w:p>
    <w:p w14:paraId="62838984" w14:textId="77777777" w:rsidR="00A24E64" w:rsidRPr="002B39B0" w:rsidRDefault="00043BBD">
      <w:pPr>
        <w:spacing w:before="1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Member,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Vaughan 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amber of Commerce, 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nce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06</w:t>
      </w:r>
    </w:p>
    <w:p w14:paraId="6B3F79D2" w14:textId="77777777" w:rsidR="00A24E64" w:rsidRPr="002B39B0" w:rsidRDefault="00A24E64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D316A91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ESSI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NAL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EX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ER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ENCE</w:t>
      </w:r>
    </w:p>
    <w:p w14:paraId="6BD2317D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2012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– P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t  </w:t>
      </w:r>
      <w:r w:rsidRPr="002B39B0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Pa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tner,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Antec App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Group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nc., </w:t>
      </w:r>
      <w:r w:rsidRPr="002B39B0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oronto</w:t>
      </w:r>
    </w:p>
    <w:p w14:paraId="79C16924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Formed</w:t>
      </w:r>
      <w:r w:rsidRPr="002B39B0">
        <w:rPr>
          <w:rFonts w:asciiTheme="minorHAnsi" w:eastAsia="Book Antiqua" w:hAnsiTheme="minorHAnsi" w:cstheme="minorHAnsi"/>
          <w:spacing w:val="3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new</w:t>
      </w:r>
      <w:r w:rsidRPr="002B39B0">
        <w:rPr>
          <w:rFonts w:asciiTheme="minorHAnsi" w:eastAsia="Book Antiqua" w:hAnsiTheme="minorHAnsi" w:cstheme="minorHAnsi"/>
          <w:spacing w:val="3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rtnership</w:t>
      </w:r>
      <w:r w:rsidRPr="002B39B0">
        <w:rPr>
          <w:rFonts w:asciiTheme="minorHAnsi" w:eastAsia="Book Antiqua" w:hAnsiTheme="minorHAnsi" w:cstheme="minorHAnsi"/>
          <w:spacing w:val="3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with</w:t>
      </w:r>
      <w:r w:rsidRPr="002B39B0">
        <w:rPr>
          <w:rFonts w:asciiTheme="minorHAnsi" w:eastAsia="Book Antiqua" w:hAnsiTheme="minorHAnsi" w:cstheme="minorHAnsi"/>
          <w:spacing w:val="3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Antec</w:t>
      </w:r>
      <w:r w:rsidRPr="002B39B0">
        <w:rPr>
          <w:rFonts w:asciiTheme="minorHAnsi" w:eastAsia="Book Antiqua" w:hAnsiTheme="minorHAnsi" w:cstheme="minorHAnsi"/>
          <w:spacing w:val="34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App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3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roup</w:t>
      </w:r>
      <w:r w:rsidRPr="002B39B0">
        <w:rPr>
          <w:rFonts w:asciiTheme="minorHAnsi" w:eastAsia="Book Antiqua" w:hAnsiTheme="minorHAnsi" w:cstheme="minorHAnsi"/>
          <w:spacing w:val="3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Inc.</w:t>
      </w:r>
      <w:r w:rsidRPr="002B39B0">
        <w:rPr>
          <w:rFonts w:asciiTheme="minorHAnsi" w:eastAsia="Book Antiqua" w:hAnsiTheme="minorHAnsi" w:cstheme="minorHAnsi"/>
          <w:spacing w:val="3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mil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on</w:t>
      </w:r>
      <w:r w:rsidRPr="002B39B0">
        <w:rPr>
          <w:rFonts w:asciiTheme="minorHAnsi" w:eastAsia="Book Antiqua" w:hAnsiTheme="minorHAnsi" w:cstheme="minorHAnsi"/>
          <w:spacing w:val="3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pacing w:val="3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crea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</w:p>
    <w:p w14:paraId="0BEB771A" w14:textId="77777777" w:rsidR="00A24E64" w:rsidRPr="002B39B0" w:rsidRDefault="00043BBD">
      <w:pPr>
        <w:spacing w:before="8"/>
        <w:ind w:left="1880" w:right="4037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full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servi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 I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 realty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aisal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 consulting firm.</w:t>
      </w:r>
    </w:p>
    <w:p w14:paraId="6344DF02" w14:textId="77777777" w:rsidR="00A24E64" w:rsidRPr="002B39B0" w:rsidRDefault="00043BBD">
      <w:pPr>
        <w:tabs>
          <w:tab w:val="left" w:pos="1860"/>
        </w:tabs>
        <w:spacing w:line="247" w:lineRule="auto"/>
        <w:ind w:left="1880" w:right="1402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Comple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ed 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pprai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ls 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2B39B0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expropria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n, 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broad 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nge 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lopment 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 inc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udi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(low,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medium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 high-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e),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ice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 well as 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 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dustrial, co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merc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al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investment properties.</w:t>
      </w:r>
    </w:p>
    <w:p w14:paraId="642C4344" w14:textId="77777777" w:rsidR="00A24E64" w:rsidRPr="002B39B0" w:rsidRDefault="00A24E64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111D64FE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00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6 –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01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pp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r,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x R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lty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Gro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p, P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rt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r</w:t>
      </w:r>
    </w:p>
    <w:p w14:paraId="2FB81D38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Comple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ed</w:t>
      </w:r>
      <w:r w:rsidRPr="002B39B0">
        <w:rPr>
          <w:rFonts w:asciiTheme="minorHAnsi" w:eastAsia="Book Antiqua" w:hAnsiTheme="minorHAnsi" w:cstheme="minorHAnsi"/>
          <w:spacing w:val="1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pprai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nmen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1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consul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1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speci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izi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ng</w:t>
      </w:r>
      <w:r w:rsidRPr="002B39B0">
        <w:rPr>
          <w:rFonts w:asciiTheme="minorHAnsi" w:eastAsia="Book Antiqua" w:hAnsiTheme="minorHAnsi" w:cstheme="minorHAnsi"/>
          <w:spacing w:val="1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1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1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broad</w:t>
      </w:r>
    </w:p>
    <w:p w14:paraId="4545C8FB" w14:textId="77777777" w:rsidR="00A24E64" w:rsidRPr="002B39B0" w:rsidRDefault="00043BBD">
      <w:pPr>
        <w:spacing w:before="8" w:line="247" w:lineRule="auto"/>
        <w:ind w:left="1880" w:right="1405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nge of de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elopment 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nd types, expro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riatio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ecial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urpose properties, as well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wide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nge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mul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i-res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denti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commerci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industri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investment properties.</w:t>
      </w:r>
    </w:p>
    <w:p w14:paraId="213C24A5" w14:textId="77777777" w:rsidR="00A24E64" w:rsidRPr="002B39B0" w:rsidRDefault="00A24E64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1B569128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99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2 - 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00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5 </w:t>
      </w:r>
      <w:r w:rsidRPr="002B39B0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Altus G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oup, App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r</w:t>
      </w:r>
    </w:p>
    <w:p w14:paraId="630B5C62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Comple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ed</w:t>
      </w:r>
      <w:r w:rsidRPr="002B39B0">
        <w:rPr>
          <w:rFonts w:asciiTheme="minorHAnsi" w:eastAsia="Book Antiqua" w:hAnsiTheme="minorHAnsi" w:cstheme="minorHAnsi"/>
          <w:spacing w:val="4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pprai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4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gn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4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44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consul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4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epor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4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on</w:t>
      </w:r>
      <w:r w:rsidRPr="002B39B0">
        <w:rPr>
          <w:rFonts w:asciiTheme="minorHAnsi" w:eastAsia="Book Antiqua" w:hAnsiTheme="minorHAnsi" w:cstheme="minorHAnsi"/>
          <w:spacing w:val="4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4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wide</w:t>
      </w:r>
      <w:r w:rsidRPr="002B39B0">
        <w:rPr>
          <w:rFonts w:asciiTheme="minorHAnsi" w:eastAsia="Book Antiqua" w:hAnsiTheme="minorHAnsi" w:cstheme="minorHAnsi"/>
          <w:spacing w:val="4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ra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ge</w:t>
      </w:r>
      <w:r w:rsidRPr="002B39B0">
        <w:rPr>
          <w:rFonts w:asciiTheme="minorHAnsi" w:eastAsia="Book Antiqua" w:hAnsiTheme="minorHAnsi" w:cstheme="minorHAnsi"/>
          <w:spacing w:val="4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of</w:t>
      </w:r>
    </w:p>
    <w:p w14:paraId="45E405ED" w14:textId="77777777" w:rsidR="00A24E64" w:rsidRPr="002B39B0" w:rsidRDefault="00043BBD">
      <w:pPr>
        <w:spacing w:before="8"/>
        <w:ind w:left="1880" w:right="4115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development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lan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cial purpose</w:t>
      </w:r>
      <w:r w:rsidRPr="002B39B0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properties</w:t>
      </w:r>
    </w:p>
    <w:p w14:paraId="57C42545" w14:textId="77777777" w:rsidR="00A24E64" w:rsidRPr="002B39B0" w:rsidRDefault="00A24E64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AD6AF8C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98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9 - 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99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2 </w:t>
      </w:r>
      <w:r w:rsidRPr="002B39B0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The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ss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tti Group, A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praiser</w:t>
      </w:r>
    </w:p>
    <w:p w14:paraId="39193B6B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Comp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eted</w:t>
      </w:r>
      <w:r w:rsidRPr="002B39B0">
        <w:rPr>
          <w:rFonts w:asciiTheme="minorHAnsi" w:eastAsia="Book Antiqua" w:hAnsiTheme="minorHAnsi" w:cstheme="minorHAnsi"/>
          <w:spacing w:val="49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 bro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d r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nge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of 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pprais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 assignments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and consu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ting reports</w:t>
      </w:r>
    </w:p>
    <w:p w14:paraId="18093C22" w14:textId="77777777" w:rsidR="00A24E64" w:rsidRPr="002B39B0" w:rsidRDefault="00A24E64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554AA09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INDUS</w:t>
      </w:r>
      <w:r w:rsidRPr="002B39B0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RY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EXPERI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NCE</w:t>
      </w:r>
    </w:p>
    <w:p w14:paraId="0C0BF244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al</w:t>
      </w:r>
      <w:r w:rsidRPr="002B39B0">
        <w:rPr>
          <w:rFonts w:asciiTheme="minorHAnsi" w:eastAsia="Book Antiqua" w:hAnsiTheme="minorHAnsi" w:cstheme="minorHAnsi"/>
          <w:spacing w:val="2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2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va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ua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io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2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24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consul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2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nce</w:t>
      </w:r>
      <w:r w:rsidRPr="002B39B0">
        <w:rPr>
          <w:rFonts w:asciiTheme="minorHAnsi" w:eastAsia="Book Antiqua" w:hAnsiTheme="minorHAnsi" w:cstheme="minorHAnsi"/>
          <w:spacing w:val="2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9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8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9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2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sp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zi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pacing w:val="2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25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nd</w:t>
      </w:r>
      <w:r w:rsidRPr="002B39B0">
        <w:rPr>
          <w:rFonts w:asciiTheme="minorHAnsi" w:eastAsia="Book Antiqua" w:hAnsiTheme="minorHAnsi" w:cstheme="minorHAnsi"/>
          <w:spacing w:val="2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</w:p>
    <w:p w14:paraId="4159C9C2" w14:textId="77777777" w:rsidR="00A24E64" w:rsidRPr="002B39B0" w:rsidRDefault="00043BBD">
      <w:pPr>
        <w:spacing w:before="8" w:line="247" w:lineRule="auto"/>
        <w:ind w:left="1880" w:right="1403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for</w:t>
      </w:r>
      <w:r w:rsidRPr="002B39B0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tia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fic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/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ult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ura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ground leases,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sh-in-lieu, 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x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propri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 assignments</w:t>
      </w:r>
    </w:p>
    <w:p w14:paraId="2C9DF404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Expropriati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3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signmen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3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lude</w:t>
      </w:r>
      <w:r w:rsidRPr="002B39B0">
        <w:rPr>
          <w:rFonts w:asciiTheme="minorHAnsi" w:eastAsia="Book Antiqua" w:hAnsiTheme="minorHAnsi" w:cstheme="minorHAnsi"/>
          <w:spacing w:val="30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Highway</w:t>
      </w:r>
      <w:r w:rsidRPr="002B39B0">
        <w:rPr>
          <w:rFonts w:asciiTheme="minorHAnsi" w:eastAsia="Book Antiqua" w:hAnsiTheme="minorHAnsi" w:cstheme="minorHAnsi"/>
          <w:spacing w:val="30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407</w:t>
      </w:r>
      <w:r w:rsidRPr="002B39B0">
        <w:rPr>
          <w:rFonts w:asciiTheme="minorHAnsi" w:eastAsia="Book Antiqua" w:hAnsiTheme="minorHAnsi" w:cstheme="minorHAnsi"/>
          <w:spacing w:val="3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st</w:t>
      </w:r>
      <w:r w:rsidRPr="002B39B0">
        <w:rPr>
          <w:rFonts w:asciiTheme="minorHAnsi" w:eastAsia="Book Antiqua" w:hAnsiTheme="minorHAnsi" w:cstheme="minorHAnsi"/>
          <w:spacing w:val="3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Exten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io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3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Highway</w:t>
      </w:r>
      <w:r w:rsidRPr="002B39B0">
        <w:rPr>
          <w:rFonts w:asciiTheme="minorHAnsi" w:eastAsia="Book Antiqua" w:hAnsiTheme="minorHAnsi" w:cstheme="minorHAnsi"/>
          <w:spacing w:val="3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404</w:t>
      </w:r>
    </w:p>
    <w:p w14:paraId="42A6FD71" w14:textId="77777777" w:rsidR="00A24E64" w:rsidRPr="002B39B0" w:rsidRDefault="00043BBD">
      <w:pPr>
        <w:spacing w:before="8"/>
        <w:ind w:left="1880" w:right="1404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North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extension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Highway</w:t>
      </w:r>
      <w:r w:rsidRPr="002B39B0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7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widening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East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(Clari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gton)</w:t>
      </w:r>
      <w:r w:rsidRPr="002B39B0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widening</w:t>
      </w:r>
      <w:r w:rsidRPr="002B39B0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position w:val="5"/>
          <w:sz w:val="22"/>
          <w:szCs w:val="22"/>
        </w:rPr>
        <w:t>nd</w:t>
      </w:r>
    </w:p>
    <w:p w14:paraId="1B55B68A" w14:textId="77777777" w:rsidR="00A24E64" w:rsidRPr="002B39B0" w:rsidRDefault="00043BBD">
      <w:pPr>
        <w:spacing w:before="7"/>
        <w:ind w:left="1880" w:right="444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Concession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Road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(East G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illimbury)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dening</w:t>
      </w:r>
    </w:p>
    <w:p w14:paraId="4248817B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Consul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2B39B0">
        <w:rPr>
          <w:rFonts w:asciiTheme="minorHAnsi" w:eastAsia="Book Antiqua" w:hAnsiTheme="minorHAnsi" w:cstheme="minorHAnsi"/>
          <w:spacing w:val="4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xperience </w:t>
      </w:r>
      <w:r w:rsidRPr="002B39B0">
        <w:rPr>
          <w:rFonts w:asciiTheme="minorHAnsi" w:eastAsia="Book Antiqua" w:hAnsiTheme="minorHAnsi" w:cstheme="minorHAnsi"/>
          <w:spacing w:val="4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clud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2B39B0">
        <w:rPr>
          <w:rFonts w:asciiTheme="minorHAnsi" w:eastAsia="Book Antiqua" w:hAnsiTheme="minorHAnsi" w:cstheme="minorHAnsi"/>
          <w:spacing w:val="4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sib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ili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2B39B0">
        <w:rPr>
          <w:rFonts w:asciiTheme="minorHAnsi" w:eastAsia="Book Antiqua" w:hAnsiTheme="minorHAnsi" w:cstheme="minorHAnsi"/>
          <w:spacing w:val="4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s, </w:t>
      </w:r>
      <w:r w:rsidRPr="002B39B0">
        <w:rPr>
          <w:rFonts w:asciiTheme="minorHAnsi" w:eastAsia="Book Antiqua" w:hAnsiTheme="minorHAnsi" w:cstheme="minorHAnsi"/>
          <w:spacing w:val="4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igh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st </w:t>
      </w:r>
      <w:r w:rsidRPr="002B39B0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2B39B0">
        <w:rPr>
          <w:rFonts w:asciiTheme="minorHAnsi" w:eastAsia="Book Antiqua" w:hAnsiTheme="minorHAnsi" w:cstheme="minorHAnsi"/>
          <w:spacing w:val="4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Best </w:t>
      </w:r>
      <w:r w:rsidRPr="002B39B0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</w:p>
    <w:p w14:paraId="729C321C" w14:textId="77777777" w:rsidR="00A24E64" w:rsidRPr="002B39B0" w:rsidRDefault="00043BBD">
      <w:pPr>
        <w:spacing w:before="8"/>
        <w:ind w:left="1880" w:right="2916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An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ly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is, 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velopment 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oform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elec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</w:t>
      </w:r>
    </w:p>
    <w:p w14:paraId="6D3B419F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Spea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k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at the 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 Es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Forum</w:t>
      </w:r>
      <w:r w:rsidRPr="002B39B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Conference</w:t>
      </w:r>
    </w:p>
    <w:p w14:paraId="15516EDE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Spea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k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at the OA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2011 Conference</w:t>
      </w:r>
    </w:p>
    <w:p w14:paraId="70170919" w14:textId="77777777" w:rsidR="00A24E64" w:rsidRPr="002B39B0" w:rsidRDefault="00043BBD">
      <w:pPr>
        <w:spacing w:before="1"/>
        <w:ind w:left="1520"/>
        <w:rPr>
          <w:rFonts w:asciiTheme="minorHAnsi" w:eastAsia="Book Antiqua" w:hAnsiTheme="minorHAnsi" w:cstheme="minorHAnsi"/>
          <w:sz w:val="22"/>
          <w:szCs w:val="22"/>
        </w:rPr>
        <w:sectPr w:rsidR="00A24E64" w:rsidRPr="002B39B0">
          <w:headerReference w:type="default" r:id="rId16"/>
          <w:footerReference w:type="default" r:id="rId17"/>
          <w:pgSz w:w="12240" w:h="15840"/>
          <w:pgMar w:top="1700" w:right="0" w:bottom="280" w:left="1720" w:header="570" w:footer="917" w:gutter="0"/>
          <w:pgNumType w:start="7"/>
          <w:cols w:space="720"/>
        </w:sect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Qualifi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 Expert Wi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ness</w:t>
      </w:r>
    </w:p>
    <w:p w14:paraId="3EC4E4BD" w14:textId="77777777" w:rsidR="00A24E64" w:rsidRPr="002B39B0" w:rsidRDefault="00A24E64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22880CCA" w14:textId="77777777" w:rsidR="00A24E64" w:rsidRPr="002B39B0" w:rsidRDefault="00043BBD">
      <w:pPr>
        <w:spacing w:before="25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ICI</w:t>
      </w:r>
      <w:r w:rsidRPr="002B39B0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Apprai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ls</w:t>
      </w:r>
    </w:p>
    <w:p w14:paraId="585F6AF6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hyperlink r:id="rId18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nstienstra@antecappraisals.com</w:t>
        </w:r>
      </w:hyperlink>
    </w:p>
    <w:p w14:paraId="5F974771" w14:textId="77777777" w:rsidR="00A24E64" w:rsidRPr="002B39B0" w:rsidRDefault="00A24E64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499C9F5B" w14:textId="77777777" w:rsidR="00A24E64" w:rsidRPr="002B39B0" w:rsidRDefault="00043BBD">
      <w:pPr>
        <w:spacing w:before="29"/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ESSI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NAL D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VE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OPMENT</w:t>
      </w:r>
    </w:p>
    <w:p w14:paraId="189A2FB7" w14:textId="77777777" w:rsidR="00A24E64" w:rsidRPr="002B39B0" w:rsidRDefault="00A24E6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6E254829" w14:textId="77777777" w:rsidR="00A24E64" w:rsidRPr="002B39B0" w:rsidRDefault="00043BBD">
      <w:pPr>
        <w:tabs>
          <w:tab w:val="left" w:pos="1860"/>
        </w:tabs>
        <w:spacing w:line="246" w:lineRule="auto"/>
        <w:ind w:left="1880" w:right="1403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Degree,</w:t>
      </w:r>
      <w:r w:rsidRPr="002B39B0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elor</w:t>
      </w:r>
      <w:r w:rsidRPr="002B39B0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ess</w:t>
      </w:r>
      <w:r w:rsidRPr="002B39B0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Admi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is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2B39B0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-</w:t>
      </w:r>
      <w:r w:rsidRPr="002B39B0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General</w:t>
      </w:r>
      <w:r w:rsidRPr="002B39B0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ge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ent</w:t>
      </w:r>
      <w:r w:rsidRPr="002B39B0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(Honours) Brock 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ive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sity</w:t>
      </w:r>
    </w:p>
    <w:p w14:paraId="274E2E14" w14:textId="77777777" w:rsidR="00A24E64" w:rsidRPr="002B39B0" w:rsidRDefault="00A24E64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D4A7F5E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ESSI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NAL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FFI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ATIONS</w:t>
      </w:r>
    </w:p>
    <w:p w14:paraId="2E052BA4" w14:textId="77777777" w:rsidR="00A24E64" w:rsidRPr="002B39B0" w:rsidRDefault="00A24E6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1767FB09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sal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Insti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ute of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nad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 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 Member, 20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7 to 20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0</w:t>
      </w:r>
    </w:p>
    <w:p w14:paraId="0B16548D" w14:textId="77777777" w:rsidR="00A24E64" w:rsidRPr="002B39B0" w:rsidRDefault="00043BBD">
      <w:pPr>
        <w:spacing w:before="1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da,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Desig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ated Member, since 2010</w:t>
      </w:r>
    </w:p>
    <w:p w14:paraId="72B65540" w14:textId="77777777" w:rsidR="00A24E64" w:rsidRPr="002B39B0" w:rsidRDefault="00A24E64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7F162A6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ESSI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NAL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EX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ER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ENCE</w:t>
      </w:r>
    </w:p>
    <w:p w14:paraId="62625172" w14:textId="77777777" w:rsidR="00A24E64" w:rsidRPr="002B39B0" w:rsidRDefault="00A24E64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70DB65C4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00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6 –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t  </w:t>
      </w:r>
      <w:r w:rsidRPr="002B39B0">
        <w:rPr>
          <w:rFonts w:asciiTheme="minorHAnsi" w:eastAsia="Book Antiqua" w:hAnsiTheme="minorHAnsi" w:cstheme="minorHAnsi"/>
          <w:b/>
          <w:spacing w:val="1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An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pp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sal Gro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</w:t>
      </w:r>
    </w:p>
    <w:p w14:paraId="2BDC0ADD" w14:textId="77777777" w:rsidR="00A24E64" w:rsidRPr="002B39B0" w:rsidRDefault="00A24E64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33998119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Review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anal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z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econ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mic trends with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respect to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eal property sub-markets.</w:t>
      </w:r>
    </w:p>
    <w:p w14:paraId="22FA7A7E" w14:textId="77777777" w:rsidR="00A24E64" w:rsidRPr="002B39B0" w:rsidRDefault="00043BBD">
      <w:pPr>
        <w:tabs>
          <w:tab w:val="left" w:pos="1860"/>
        </w:tabs>
        <w:spacing w:before="1" w:line="247" w:lineRule="auto"/>
        <w:ind w:left="1880" w:right="1403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nomic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ions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spec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ic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ypes</w:t>
      </w:r>
      <w:r w:rsidRPr="002B39B0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ies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 fore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sts.</w:t>
      </w:r>
    </w:p>
    <w:p w14:paraId="7E3A0884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Provide</w:t>
      </w:r>
      <w:r w:rsidRPr="002B39B0">
        <w:rPr>
          <w:rFonts w:asciiTheme="minorHAnsi" w:eastAsia="Book Antiqua" w:hAnsiTheme="minorHAnsi" w:cstheme="minorHAnsi"/>
          <w:spacing w:val="2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sup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ort</w:t>
      </w:r>
      <w:r w:rsidRPr="002B39B0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he</w:t>
      </w:r>
      <w:r w:rsidRPr="002B39B0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pra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eam</w:t>
      </w:r>
      <w:r w:rsidRPr="002B39B0">
        <w:rPr>
          <w:rFonts w:asciiTheme="minorHAnsi" w:eastAsia="Book Antiqua" w:hAnsiTheme="minorHAnsi" w:cstheme="minorHAnsi"/>
          <w:spacing w:val="20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conducti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2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prep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ar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ren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al</w:t>
      </w:r>
      <w:r w:rsidRPr="002B39B0">
        <w:rPr>
          <w:rFonts w:asciiTheme="minorHAnsi" w:eastAsia="Book Antiqua" w:hAnsiTheme="minorHAnsi" w:cstheme="minorHAnsi"/>
          <w:spacing w:val="2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</w:p>
    <w:p w14:paraId="13659A81" w14:textId="77777777" w:rsidR="00A24E64" w:rsidRPr="002B39B0" w:rsidRDefault="00043BBD">
      <w:pPr>
        <w:spacing w:before="7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market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studi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 pe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ming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 property 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arches.</w:t>
      </w:r>
    </w:p>
    <w:p w14:paraId="3BE505BB" w14:textId="77777777" w:rsidR="00A24E64" w:rsidRPr="002B39B0" w:rsidRDefault="00043BBD">
      <w:pPr>
        <w:tabs>
          <w:tab w:val="left" w:pos="1860"/>
        </w:tabs>
        <w:spacing w:line="247" w:lineRule="auto"/>
        <w:ind w:left="1880" w:right="1404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rch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sales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leasing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inform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ion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within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Sou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hern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rio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real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te markets.</w:t>
      </w:r>
    </w:p>
    <w:p w14:paraId="5C19999E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Collect </w:t>
      </w:r>
      <w:r w:rsidRPr="002B39B0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for </w:t>
      </w:r>
      <w:r w:rsidRPr="002B39B0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compre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ensive </w:t>
      </w:r>
      <w:r w:rsidRPr="002B39B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appr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epor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s </w:t>
      </w:r>
      <w:r w:rsidRPr="002B39B0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or </w:t>
      </w:r>
      <w:r w:rsidRPr="002B39B0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mixed </w:t>
      </w:r>
      <w:r w:rsidRPr="002B39B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e, </w:t>
      </w:r>
      <w:r w:rsidRPr="002B39B0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inv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men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,</w:t>
      </w:r>
    </w:p>
    <w:p w14:paraId="5D273590" w14:textId="77777777" w:rsidR="00A24E64" w:rsidRPr="002B39B0" w:rsidRDefault="00043BBD">
      <w:pPr>
        <w:spacing w:before="8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ind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mmerci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iden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peci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rpo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 proper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ies</w:t>
      </w:r>
    </w:p>
    <w:p w14:paraId="443EB61F" w14:textId="77777777" w:rsidR="00A24E64" w:rsidRPr="002B39B0" w:rsidRDefault="00043BBD">
      <w:pPr>
        <w:tabs>
          <w:tab w:val="left" w:pos="1860"/>
        </w:tabs>
        <w:spacing w:line="246" w:lineRule="auto"/>
        <w:ind w:left="1880" w:right="1405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Prep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ppr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sal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reports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on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all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types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properties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uding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vacant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land, commercial,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ndus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 and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spec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urp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se.</w:t>
      </w:r>
    </w:p>
    <w:p w14:paraId="34DD90D0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Experience</w:t>
      </w:r>
      <w:r w:rsidRPr="002B39B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sing</w:t>
      </w:r>
      <w:r w:rsidRPr="002B39B0">
        <w:rPr>
          <w:rFonts w:asciiTheme="minorHAnsi" w:eastAsia="Book Antiqua" w:hAnsiTheme="minorHAnsi" w:cstheme="minorHAnsi"/>
          <w:spacing w:val="9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he</w:t>
      </w:r>
      <w:r w:rsidRPr="002B39B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ha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9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&amp;</w:t>
      </w:r>
      <w:r w:rsidRPr="002B39B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ift</w:t>
      </w:r>
      <w:r w:rsidRPr="002B39B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9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ua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9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pacing w:val="9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lue</w:t>
      </w:r>
      <w:r w:rsidRPr="002B39B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per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ies</w:t>
      </w:r>
      <w:r w:rsidRPr="002B39B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under</w:t>
      </w:r>
    </w:p>
    <w:p w14:paraId="33095554" w14:textId="77777777" w:rsidR="00A24E64" w:rsidRPr="002B39B0" w:rsidRDefault="00043BBD">
      <w:pPr>
        <w:spacing w:before="7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the Cost Appro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ch.</w:t>
      </w:r>
    </w:p>
    <w:p w14:paraId="081B4239" w14:textId="77777777" w:rsidR="00A24E64" w:rsidRPr="002B39B0" w:rsidRDefault="00043BBD">
      <w:pPr>
        <w:tabs>
          <w:tab w:val="left" w:pos="1860"/>
        </w:tabs>
        <w:spacing w:line="247" w:lineRule="auto"/>
        <w:ind w:left="1880" w:right="1403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Fina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ing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he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est </w:t>
      </w:r>
      <w:r w:rsidRPr="002B39B0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version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Arg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for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ommerci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nd industrial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estment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properties.</w:t>
      </w:r>
    </w:p>
    <w:p w14:paraId="18C83BDB" w14:textId="77777777" w:rsidR="00A24E64" w:rsidRPr="002B39B0" w:rsidRDefault="00A24E64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4AD0E68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ESSI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NAL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LE</w:t>
      </w:r>
    </w:p>
    <w:p w14:paraId="0E0EA16C" w14:textId="77777777" w:rsidR="00A24E64" w:rsidRPr="002B39B0" w:rsidRDefault="00A24E6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62536674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01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ACI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esig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pprai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</w:p>
    <w:p w14:paraId="348E4F27" w14:textId="77777777" w:rsidR="00A24E64" w:rsidRPr="002B39B0" w:rsidRDefault="00043BBD">
      <w:pPr>
        <w:tabs>
          <w:tab w:val="left" w:pos="1860"/>
        </w:tabs>
        <w:spacing w:before="1" w:line="246" w:lineRule="auto"/>
        <w:ind w:left="1880" w:right="1403" w:hanging="360"/>
        <w:jc w:val="both"/>
        <w:rPr>
          <w:rFonts w:asciiTheme="minorHAnsi" w:eastAsia="Book Antiqua" w:hAnsiTheme="minorHAnsi" w:cstheme="minorHAnsi"/>
          <w:sz w:val="22"/>
          <w:szCs w:val="22"/>
        </w:rPr>
        <w:sectPr w:rsidR="00A24E64" w:rsidRPr="002B39B0">
          <w:headerReference w:type="default" r:id="rId19"/>
          <w:pgSz w:w="12240" w:h="15840"/>
          <w:pgMar w:top="1860" w:right="0" w:bottom="280" w:left="1720" w:header="570" w:footer="917" w:gutter="0"/>
          <w:cols w:space="720"/>
        </w:sect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Recen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ly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mple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ed 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he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Pos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-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Gr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ica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in 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 (P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)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ram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Univer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 Bri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ish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mbia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Educa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 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quiremen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towar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 the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AACI 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sig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ation.</w:t>
      </w:r>
    </w:p>
    <w:p w14:paraId="527F4AEE" w14:textId="77777777" w:rsidR="00A24E64" w:rsidRPr="002B39B0" w:rsidRDefault="00A24E64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86A7C67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33637F" w14:textId="77777777" w:rsidR="00A24E64" w:rsidRPr="002B39B0" w:rsidRDefault="00043BBD">
      <w:pPr>
        <w:spacing w:before="25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ICI</w:t>
      </w:r>
      <w:r w:rsidRPr="002B39B0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Apprai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ls</w:t>
      </w:r>
    </w:p>
    <w:p w14:paraId="567CBE26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hyperlink r:id="rId20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jhaa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n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s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t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r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a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@a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nt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ecappra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is</w:t>
        </w:r>
        <w:r w:rsidRPr="002B39B0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color="0000FF"/>
          </w:rPr>
          <w:t>a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l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s.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com</w:t>
        </w:r>
      </w:hyperlink>
    </w:p>
    <w:p w14:paraId="0A97AECB" w14:textId="77777777" w:rsidR="00A24E64" w:rsidRPr="002B39B0" w:rsidRDefault="00A24E64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819664D" w14:textId="77777777" w:rsidR="00A24E64" w:rsidRPr="002B39B0" w:rsidRDefault="00043BBD">
      <w:pPr>
        <w:spacing w:before="29"/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ESSI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NAL D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VE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OPMENT</w:t>
      </w:r>
    </w:p>
    <w:p w14:paraId="01769FE6" w14:textId="77777777" w:rsidR="00A24E64" w:rsidRPr="002B39B0" w:rsidRDefault="00A24E64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3EE0DAD9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Degree,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elor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rts –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Business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(H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nours)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at 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eemer 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ive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sity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</w:p>
    <w:p w14:paraId="53389BB0" w14:textId="77777777" w:rsidR="00A24E64" w:rsidRPr="002B39B0" w:rsidRDefault="00043BBD">
      <w:pPr>
        <w:spacing w:before="7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Colle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e.</w:t>
      </w:r>
    </w:p>
    <w:p w14:paraId="3DB9809C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87BA11" w14:textId="77777777" w:rsidR="00A24E64" w:rsidRPr="002B39B0" w:rsidRDefault="00A24E64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41F9C60A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ESSI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NAL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FFI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ATIONS</w:t>
      </w:r>
    </w:p>
    <w:p w14:paraId="262F3963" w14:textId="77777777" w:rsidR="00A24E64" w:rsidRPr="002B39B0" w:rsidRDefault="00A24E6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7CB956F0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sal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Insti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ute of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nad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 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 Member, 20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9 to 20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</w:t>
      </w:r>
    </w:p>
    <w:p w14:paraId="6D493C6E" w14:textId="77777777" w:rsidR="00A24E64" w:rsidRPr="002B39B0" w:rsidRDefault="00043BBD">
      <w:pPr>
        <w:spacing w:before="1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da,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Desig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ated Member, since 2012</w:t>
      </w:r>
    </w:p>
    <w:p w14:paraId="2DA042EB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340E0E" w14:textId="77777777" w:rsidR="00A24E64" w:rsidRPr="002B39B0" w:rsidRDefault="00A24E64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000C2361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ESSI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NAL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EX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ER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ENCE</w:t>
      </w:r>
    </w:p>
    <w:p w14:paraId="6CB5F01D" w14:textId="77777777" w:rsidR="00A24E64" w:rsidRPr="002B39B0" w:rsidRDefault="00A24E64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1AC98B5D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00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8 –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t  </w:t>
      </w:r>
      <w:r w:rsidRPr="002B39B0">
        <w:rPr>
          <w:rFonts w:asciiTheme="minorHAnsi" w:eastAsia="Book Antiqua" w:hAnsiTheme="minorHAnsi" w:cstheme="minorHAnsi"/>
          <w:b/>
          <w:spacing w:val="1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An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pp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sal Gro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</w:t>
      </w:r>
    </w:p>
    <w:p w14:paraId="40F43598" w14:textId="77777777" w:rsidR="00A24E64" w:rsidRPr="002B39B0" w:rsidRDefault="00A24E64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73B8D4A5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Review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anal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econ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mic trends with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respect to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eal property sub-markets.</w:t>
      </w:r>
    </w:p>
    <w:p w14:paraId="14C2A246" w14:textId="77777777" w:rsidR="00A24E64" w:rsidRPr="002B39B0" w:rsidRDefault="00043BBD">
      <w:pPr>
        <w:tabs>
          <w:tab w:val="left" w:pos="1860"/>
        </w:tabs>
        <w:spacing w:before="1" w:line="246" w:lineRule="auto"/>
        <w:ind w:left="1880" w:right="1403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nomic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ions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spec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ic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ypes</w:t>
      </w:r>
      <w:r w:rsidRPr="002B39B0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ies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 fore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sts.</w:t>
      </w:r>
    </w:p>
    <w:p w14:paraId="09D8134D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Provide</w:t>
      </w:r>
      <w:r w:rsidRPr="002B39B0">
        <w:rPr>
          <w:rFonts w:asciiTheme="minorHAnsi" w:eastAsia="Book Antiqua" w:hAnsiTheme="minorHAnsi" w:cstheme="minorHAnsi"/>
          <w:spacing w:val="2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sup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ort</w:t>
      </w:r>
      <w:r w:rsidRPr="002B39B0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he</w:t>
      </w:r>
      <w:r w:rsidRPr="002B39B0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pra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eam</w:t>
      </w:r>
      <w:r w:rsidRPr="002B39B0">
        <w:rPr>
          <w:rFonts w:asciiTheme="minorHAnsi" w:eastAsia="Book Antiqua" w:hAnsiTheme="minorHAnsi" w:cstheme="minorHAnsi"/>
          <w:spacing w:val="20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conducti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2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prep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ar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ren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al</w:t>
      </w:r>
      <w:r w:rsidRPr="002B39B0">
        <w:rPr>
          <w:rFonts w:asciiTheme="minorHAnsi" w:eastAsia="Book Antiqua" w:hAnsiTheme="minorHAnsi" w:cstheme="minorHAnsi"/>
          <w:spacing w:val="2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</w:p>
    <w:p w14:paraId="41692978" w14:textId="77777777" w:rsidR="00A24E64" w:rsidRPr="002B39B0" w:rsidRDefault="00043BBD">
      <w:pPr>
        <w:spacing w:before="8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market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studi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 pe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ming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 property 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arches.</w:t>
      </w:r>
    </w:p>
    <w:p w14:paraId="7A68B8C8" w14:textId="77777777" w:rsidR="00A24E64" w:rsidRPr="002B39B0" w:rsidRDefault="00043BBD">
      <w:pPr>
        <w:tabs>
          <w:tab w:val="left" w:pos="1860"/>
        </w:tabs>
        <w:spacing w:line="247" w:lineRule="auto"/>
        <w:ind w:left="1880" w:right="1404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rch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sales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leasing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inform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ion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within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Sou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hern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rio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real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te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markets.</w:t>
      </w:r>
    </w:p>
    <w:p w14:paraId="1E85C8D8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Collect </w:t>
      </w:r>
      <w:r w:rsidRPr="002B39B0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a </w:t>
      </w:r>
      <w:r w:rsidRPr="002B39B0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for </w:t>
      </w:r>
      <w:r w:rsidRPr="002B39B0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compre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ensive </w:t>
      </w:r>
      <w:r w:rsidRPr="002B39B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appr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epor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s </w:t>
      </w:r>
      <w:r w:rsidRPr="002B39B0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or </w:t>
      </w:r>
      <w:r w:rsidRPr="002B39B0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mixed </w:t>
      </w:r>
      <w:r w:rsidRPr="002B39B0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e, </w:t>
      </w:r>
      <w:r w:rsidRPr="002B39B0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inv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men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,</w:t>
      </w:r>
    </w:p>
    <w:p w14:paraId="0D76C76F" w14:textId="77777777" w:rsidR="00A24E64" w:rsidRPr="002B39B0" w:rsidRDefault="00043BBD">
      <w:pPr>
        <w:spacing w:before="7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ind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mmerci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iden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peci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rpo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 proper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20CDB34F" w14:textId="77777777" w:rsidR="00A24E64" w:rsidRPr="002B39B0" w:rsidRDefault="00043BBD">
      <w:pPr>
        <w:tabs>
          <w:tab w:val="left" w:pos="1860"/>
        </w:tabs>
        <w:spacing w:line="247" w:lineRule="auto"/>
        <w:ind w:left="1880" w:right="1405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Prep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ppr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sal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reports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on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all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types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properties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uding </w:t>
      </w:r>
      <w:r w:rsidRPr="002B39B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vacant </w:t>
      </w:r>
      <w:r w:rsidRPr="002B39B0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land, commercial,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ndus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 and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spec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urp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se.</w:t>
      </w:r>
    </w:p>
    <w:p w14:paraId="0E64AA34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Experience</w:t>
      </w:r>
      <w:r w:rsidRPr="002B39B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sing</w:t>
      </w:r>
      <w:r w:rsidRPr="002B39B0">
        <w:rPr>
          <w:rFonts w:asciiTheme="minorHAnsi" w:eastAsia="Book Antiqua" w:hAnsiTheme="minorHAnsi" w:cstheme="minorHAnsi"/>
          <w:spacing w:val="9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he</w:t>
      </w:r>
      <w:r w:rsidRPr="002B39B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ha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9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&amp;</w:t>
      </w:r>
      <w:r w:rsidRPr="002B39B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ift</w:t>
      </w:r>
      <w:r w:rsidRPr="002B39B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9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ua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9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pacing w:val="9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lue</w:t>
      </w:r>
      <w:r w:rsidRPr="002B39B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per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ies</w:t>
      </w:r>
      <w:r w:rsidRPr="002B39B0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under</w:t>
      </w:r>
    </w:p>
    <w:p w14:paraId="46E251D3" w14:textId="77777777" w:rsidR="00A24E64" w:rsidRPr="002B39B0" w:rsidRDefault="00043BBD">
      <w:pPr>
        <w:spacing w:before="8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the Cost Appro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ch.</w:t>
      </w:r>
    </w:p>
    <w:p w14:paraId="7369E9AF" w14:textId="77777777" w:rsidR="00A24E64" w:rsidRPr="002B39B0" w:rsidRDefault="00043BBD">
      <w:pPr>
        <w:tabs>
          <w:tab w:val="left" w:pos="1860"/>
        </w:tabs>
        <w:spacing w:line="246" w:lineRule="auto"/>
        <w:ind w:left="1880" w:right="1403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Fina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ing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he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est </w:t>
      </w:r>
      <w:r w:rsidRPr="002B39B0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version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Arg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for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ommerci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nd ind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ment proper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ies.</w:t>
      </w:r>
    </w:p>
    <w:p w14:paraId="4136DD34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D0ECD4" w14:textId="77777777" w:rsidR="00A24E64" w:rsidRPr="002B39B0" w:rsidRDefault="00A24E64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1A1A7229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ESSI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NAL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LE</w:t>
      </w:r>
    </w:p>
    <w:p w14:paraId="039A4D2A" w14:textId="77777777" w:rsidR="00A24E64" w:rsidRPr="002B39B0" w:rsidRDefault="00A24E6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518EF58F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01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ACI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esig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pprai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</w:p>
    <w:p w14:paraId="746F5CB7" w14:textId="77777777" w:rsidR="00A24E64" w:rsidRPr="002B39B0" w:rsidRDefault="00043BBD">
      <w:pPr>
        <w:tabs>
          <w:tab w:val="left" w:pos="1860"/>
        </w:tabs>
        <w:spacing w:line="247" w:lineRule="auto"/>
        <w:ind w:left="1880" w:right="1403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Recen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ly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mple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ed 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he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Pos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-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Gr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ica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in 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 (PGCV)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the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University of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British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Columbia for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Educatio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quireme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ts tow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rds the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AACI des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ion.</w:t>
      </w:r>
    </w:p>
    <w:p w14:paraId="6F44DCA7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  <w:sectPr w:rsidR="00A24E64" w:rsidRPr="002B39B0">
          <w:headerReference w:type="default" r:id="rId21"/>
          <w:pgSz w:w="12240" w:h="15840"/>
          <w:pgMar w:top="1460" w:right="0" w:bottom="280" w:left="1720" w:header="570" w:footer="917" w:gutter="0"/>
          <w:cols w:space="720"/>
        </w:sect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Arg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ion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DCF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-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ert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ifi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</w:p>
    <w:p w14:paraId="3FD1DC64" w14:textId="77777777" w:rsidR="00A24E64" w:rsidRPr="002B39B0" w:rsidRDefault="00A24E64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7100CD8E" w14:textId="77777777" w:rsidR="00A24E64" w:rsidRPr="002B39B0" w:rsidRDefault="00043BBD">
      <w:pPr>
        <w:spacing w:before="25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ICI</w:t>
      </w:r>
      <w:r w:rsidRPr="002B39B0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Apprai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ls</w:t>
      </w:r>
    </w:p>
    <w:p w14:paraId="46DAA9A3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hyperlink r:id="rId22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ss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t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amf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o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rd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@a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n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t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ecappra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is</w:t>
        </w:r>
        <w:r w:rsidRPr="002B39B0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color="0000FF"/>
          </w:rPr>
          <w:t>a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l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s.com</w:t>
        </w:r>
      </w:hyperlink>
    </w:p>
    <w:p w14:paraId="4DAA9F2A" w14:textId="77777777" w:rsidR="00A24E64" w:rsidRPr="002B39B0" w:rsidRDefault="00A24E64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25A8FD01" w14:textId="77777777" w:rsidR="00A24E64" w:rsidRPr="002B39B0" w:rsidRDefault="00043BBD">
      <w:pPr>
        <w:spacing w:before="29"/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OFILE</w:t>
      </w:r>
    </w:p>
    <w:p w14:paraId="5EFED4AC" w14:textId="77777777" w:rsidR="00A24E64" w:rsidRPr="002B39B0" w:rsidRDefault="00A24E64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7131A4FF" w14:textId="77777777" w:rsidR="00A24E64" w:rsidRPr="002B39B0" w:rsidRDefault="00043BBD">
      <w:pPr>
        <w:spacing w:line="247" w:lineRule="auto"/>
        <w:ind w:left="1880" w:right="1403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25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s’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experience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mmerci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es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ing.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 v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 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consul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 services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for a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wide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property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types.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Strong man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gement</w:t>
      </w:r>
      <w:r w:rsidRPr="002B39B0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k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ls</w:t>
      </w:r>
      <w:r w:rsidRPr="002B39B0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proven  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develop</w:t>
      </w:r>
      <w:r w:rsidRPr="002B39B0">
        <w:rPr>
          <w:rFonts w:asciiTheme="minorHAnsi" w:eastAsia="Book Antiqua" w:hAnsiTheme="minorHAnsi" w:cstheme="minorHAnsi"/>
          <w:spacing w:val="4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and 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hi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ps with clients,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government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agen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ies 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personnel.</w:t>
      </w:r>
    </w:p>
    <w:p w14:paraId="1893B4AA" w14:textId="77777777" w:rsidR="00A24E64" w:rsidRPr="002B39B0" w:rsidRDefault="00A24E64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75869221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ESSI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NAL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EX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ER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ENCE</w:t>
      </w:r>
    </w:p>
    <w:p w14:paraId="46A0FAEB" w14:textId="77777777" w:rsidR="00A24E64" w:rsidRPr="002B39B0" w:rsidRDefault="00A24E64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28C6D7D3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01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0 –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-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or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Val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ua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ion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C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ons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ant -To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to Re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io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,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An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tec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App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aisal Group</w:t>
      </w:r>
    </w:p>
    <w:p w14:paraId="6F5273F2" w14:textId="77777777" w:rsidR="00A24E64" w:rsidRPr="002B39B0" w:rsidRDefault="00043BBD">
      <w:pPr>
        <w:spacing w:before="32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Setup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and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nagement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he Toronto Region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ffice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for Antec Ap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raisal Gr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up.</w:t>
      </w:r>
    </w:p>
    <w:p w14:paraId="4936F0E4" w14:textId="77777777" w:rsidR="00A24E64" w:rsidRPr="002B39B0" w:rsidRDefault="00043BBD">
      <w:pPr>
        <w:tabs>
          <w:tab w:val="left" w:pos="1860"/>
        </w:tabs>
        <w:spacing w:before="1" w:line="246" w:lineRule="auto"/>
        <w:ind w:left="1880" w:right="1401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ls</w:t>
      </w:r>
      <w:r w:rsidRPr="002B39B0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or:</w:t>
      </w:r>
      <w:r w:rsidRPr="002B39B0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-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az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s,</w:t>
      </w:r>
      <w:r w:rsidRPr="002B39B0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fic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s,</w:t>
      </w:r>
      <w:r w:rsidRPr="002B39B0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dus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evelopment</w:t>
      </w:r>
      <w:r w:rsidRPr="002B39B0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si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es, vari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ins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(inc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bank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rust &amp;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compani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s),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dev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lope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 and property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owners.</w:t>
      </w:r>
    </w:p>
    <w:p w14:paraId="5BC43CE8" w14:textId="77777777" w:rsidR="00A24E64" w:rsidRPr="002B39B0" w:rsidRDefault="00A24E64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12618792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00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2 – 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01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0 -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r -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ix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ty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Group</w:t>
      </w:r>
    </w:p>
    <w:p w14:paraId="429AA61C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Founding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Partner of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Metrix Realty Group Toronto Inc.</w:t>
      </w:r>
    </w:p>
    <w:p w14:paraId="41E3513F" w14:textId="77777777" w:rsidR="00A24E64" w:rsidRPr="002B39B0" w:rsidRDefault="00043BBD">
      <w:pPr>
        <w:tabs>
          <w:tab w:val="left" w:pos="1860"/>
        </w:tabs>
        <w:spacing w:before="1" w:line="246" w:lineRule="auto"/>
        <w:ind w:left="1880" w:right="1661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 a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ide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ypes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udi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 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fic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-re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iden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 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d.</w:t>
      </w:r>
    </w:p>
    <w:p w14:paraId="48B0A5E5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lu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an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ima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ed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$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5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0 mil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ion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es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 an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nua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ll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.</w:t>
      </w:r>
    </w:p>
    <w:p w14:paraId="3BD90B06" w14:textId="77777777" w:rsidR="00A24E64" w:rsidRPr="002B39B0" w:rsidRDefault="00043BBD">
      <w:pPr>
        <w:tabs>
          <w:tab w:val="left" w:pos="1860"/>
        </w:tabs>
        <w:spacing w:line="247" w:lineRule="auto"/>
        <w:ind w:left="1880" w:right="1804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Provided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 es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ng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rvices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 commerc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mor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gage lende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1088ADF0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Appra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eview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on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be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ha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lf of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fi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nc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ia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ion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.</w:t>
      </w:r>
    </w:p>
    <w:p w14:paraId="668591F9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Consul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xperience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uded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asi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H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ighest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st Use</w:t>
      </w:r>
    </w:p>
    <w:p w14:paraId="2D3DE9BB" w14:textId="77777777" w:rsidR="00A24E64" w:rsidRPr="002B39B0" w:rsidRDefault="00043BBD">
      <w:pPr>
        <w:spacing w:before="8"/>
        <w:ind w:left="1880" w:right="4246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An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ly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is, 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purc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3B3C7078" w14:textId="77777777" w:rsidR="00A24E64" w:rsidRPr="002B39B0" w:rsidRDefault="00043BBD">
      <w:pPr>
        <w:tabs>
          <w:tab w:val="left" w:pos="1860"/>
        </w:tabs>
        <w:spacing w:line="247" w:lineRule="auto"/>
        <w:ind w:left="1880" w:right="1502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epresented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expropri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 authori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 for 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settlement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nd compens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(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ull and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king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).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-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eam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nsible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 lands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for the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Hwy.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407 extension.</w:t>
      </w:r>
    </w:p>
    <w:p w14:paraId="18B374A7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As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member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he 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ge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ment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eam, 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sponsib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li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ies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inc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uded:</w:t>
      </w:r>
    </w:p>
    <w:p w14:paraId="378EE1F7" w14:textId="77777777" w:rsidR="00A24E64" w:rsidRPr="002B39B0" w:rsidRDefault="00043BBD">
      <w:pPr>
        <w:spacing w:before="8"/>
        <w:ind w:left="224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Overseei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usi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ess operations 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ludi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 w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rkflow 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acc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unting</w:t>
      </w:r>
    </w:p>
    <w:p w14:paraId="7F7F9C84" w14:textId="77777777" w:rsidR="00A24E64" w:rsidRPr="002B39B0" w:rsidRDefault="00043BBD">
      <w:pPr>
        <w:spacing w:before="3"/>
        <w:ind w:left="224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son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 Lo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don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Ha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mil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</w:t>
      </w:r>
    </w:p>
    <w:p w14:paraId="5DA46159" w14:textId="77777777" w:rsidR="00A24E64" w:rsidRPr="002B39B0" w:rsidRDefault="00043BBD">
      <w:pPr>
        <w:spacing w:before="3"/>
        <w:ind w:left="224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ging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set-up of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computer network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and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ccount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ng systems</w:t>
      </w:r>
    </w:p>
    <w:p w14:paraId="063774AB" w14:textId="77777777" w:rsidR="00A24E64" w:rsidRPr="002B39B0" w:rsidRDefault="00A24E64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88375BA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99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0 – 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00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2 -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R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Es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at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luat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Co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sultant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- 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tario</w:t>
      </w:r>
      <w:r w:rsidRPr="002B39B0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App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l C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rporation</w:t>
      </w:r>
    </w:p>
    <w:p w14:paraId="06481D7E" w14:textId="77777777" w:rsidR="00A24E64" w:rsidRPr="002B39B0" w:rsidRDefault="00A24E64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7A011BD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Set up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man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ged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he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ommerci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pprai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Di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sion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 Appr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</w:p>
    <w:p w14:paraId="72D54484" w14:textId="77777777" w:rsidR="00A24E64" w:rsidRPr="002B39B0" w:rsidRDefault="00043BBD">
      <w:pPr>
        <w:spacing w:before="8"/>
        <w:ind w:left="1880" w:right="7472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Corpor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ion.</w:t>
      </w:r>
    </w:p>
    <w:p w14:paraId="7AB27961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 of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ice,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-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esiden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 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nd.</w:t>
      </w:r>
    </w:p>
    <w:p w14:paraId="2BE78124" w14:textId="77777777" w:rsidR="00A24E64" w:rsidRPr="002B39B0" w:rsidRDefault="00043BBD">
      <w:pPr>
        <w:spacing w:before="1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Trained ju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ior staff.</w:t>
      </w:r>
    </w:p>
    <w:p w14:paraId="6B520224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  <w:sectPr w:rsidR="00A24E64" w:rsidRPr="002B39B0">
          <w:headerReference w:type="default" r:id="rId23"/>
          <w:pgSz w:w="12240" w:h="15840"/>
          <w:pgMar w:top="1680" w:right="0" w:bottom="280" w:left="1720" w:header="570" w:footer="917" w:gutter="0"/>
          <w:cols w:space="720"/>
        </w:sect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Developed 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mpu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eri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z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ed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44290488" w14:textId="77777777" w:rsidR="00A24E64" w:rsidRPr="002B39B0" w:rsidRDefault="00A24E6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749FAD25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988 – 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990 - Valuation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nsu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nt -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Appra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sal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Group Inc.</w:t>
      </w:r>
    </w:p>
    <w:p w14:paraId="2CC2592E" w14:textId="77777777" w:rsidR="00A24E64" w:rsidRPr="002B39B0" w:rsidRDefault="00A24E64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36E4138D" w14:textId="77777777" w:rsidR="00A24E64" w:rsidRPr="002B39B0" w:rsidRDefault="00043BBD">
      <w:pPr>
        <w:tabs>
          <w:tab w:val="left" w:pos="1860"/>
        </w:tabs>
        <w:spacing w:line="246" w:lineRule="auto"/>
        <w:ind w:left="1880" w:right="1804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Provided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 es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ng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rvices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 commerc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mor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gage lende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66CED9E4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ion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f a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ide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proper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ypes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inc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udi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g o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fic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-re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iden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ti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,</w:t>
      </w:r>
    </w:p>
    <w:p w14:paraId="2889FF95" w14:textId="77777777" w:rsidR="00A24E64" w:rsidRPr="002B39B0" w:rsidRDefault="00043BBD">
      <w:pPr>
        <w:spacing w:before="7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d.</w:t>
      </w:r>
    </w:p>
    <w:p w14:paraId="511EC55A" w14:textId="77777777" w:rsidR="00A24E64" w:rsidRPr="002B39B0" w:rsidRDefault="00A24E64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2485FFD0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98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6 –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98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8 -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arch and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Co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su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nt -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War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en S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art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nd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As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tes</w:t>
      </w:r>
    </w:p>
    <w:p w14:paraId="43B39A8A" w14:textId="77777777" w:rsidR="00A24E64" w:rsidRPr="002B39B0" w:rsidRDefault="00A24E64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C3C8104" w14:textId="77777777" w:rsidR="00A24E64" w:rsidRPr="002B39B0" w:rsidRDefault="00043BBD">
      <w:pPr>
        <w:tabs>
          <w:tab w:val="left" w:pos="1860"/>
        </w:tabs>
        <w:spacing w:line="246" w:lineRule="auto"/>
        <w:ind w:left="1880" w:right="1510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Provided support to the senior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ppraisers by conduc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nd prep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ring de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iled property 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ches.</w:t>
      </w:r>
    </w:p>
    <w:p w14:paraId="182E4AFA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Res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arch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d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ng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forma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wi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hin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al es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marke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.</w:t>
      </w:r>
    </w:p>
    <w:p w14:paraId="42FF081A" w14:textId="77777777" w:rsidR="00A24E64" w:rsidRPr="002B39B0" w:rsidRDefault="00043BBD">
      <w:pPr>
        <w:tabs>
          <w:tab w:val="left" w:pos="1860"/>
        </w:tabs>
        <w:spacing w:before="1" w:line="246" w:lineRule="auto"/>
        <w:ind w:left="1880" w:right="1672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Collec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 for compr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hensive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sal reports for mixed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use, investment, ind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mmerci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iden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peci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rpo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 proper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4CE69886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Prepa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ed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ec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ions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f appr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repor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aid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se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ior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pra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sers in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ff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icien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tl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y</w:t>
      </w:r>
    </w:p>
    <w:p w14:paraId="457626AB" w14:textId="77777777" w:rsidR="00A24E64" w:rsidRPr="002B39B0" w:rsidRDefault="00043BBD">
      <w:pPr>
        <w:spacing w:before="7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comp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eting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rojects.</w:t>
      </w:r>
    </w:p>
    <w:p w14:paraId="60B64DBA" w14:textId="77777777" w:rsidR="00A24E64" w:rsidRPr="002B39B0" w:rsidRDefault="00A24E64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4CD0D015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EDUCATI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</w:t>
      </w:r>
    </w:p>
    <w:p w14:paraId="01CB849C" w14:textId="77777777" w:rsidR="00A24E64" w:rsidRPr="002B39B0" w:rsidRDefault="00A24E64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7AAF304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vers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ty of Western Ontario, Dep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rt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ent of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Poli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ical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ence,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98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-1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9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84</w:t>
      </w:r>
    </w:p>
    <w:p w14:paraId="7439CFF2" w14:textId="77777777" w:rsidR="00A24E64" w:rsidRPr="002B39B0" w:rsidRDefault="00A24E64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68EB729E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ESSI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NAL D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VE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OPMENT/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FFILIAT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S</w:t>
      </w:r>
    </w:p>
    <w:p w14:paraId="2B991368" w14:textId="77777777" w:rsidR="00A24E64" w:rsidRPr="002B39B0" w:rsidRDefault="00A24E64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2A8A47DC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Appraisal Institute of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nada, Can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ate Member</w:t>
      </w:r>
    </w:p>
    <w:p w14:paraId="15F39CEA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  <w:sectPr w:rsidR="00A24E64" w:rsidRPr="002B39B0">
          <w:headerReference w:type="default" r:id="rId24"/>
          <w:pgSz w:w="12240" w:h="15840"/>
          <w:pgMar w:top="1400" w:right="0" w:bottom="280" w:left="1720" w:header="570" w:footer="917" w:gutter="0"/>
          <w:cols w:space="720"/>
        </w:sect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Ontario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Expropriation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Associatio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Member</w:t>
      </w:r>
    </w:p>
    <w:p w14:paraId="3DD77641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E06CC4" w14:textId="77777777" w:rsidR="00A24E64" w:rsidRPr="002B39B0" w:rsidRDefault="00A24E64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75B943D0" w14:textId="77777777" w:rsidR="00A24E64" w:rsidRPr="002B39B0" w:rsidRDefault="00043BBD">
      <w:pPr>
        <w:spacing w:before="25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Partner,</w:t>
      </w:r>
      <w:r w:rsidRPr="002B39B0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ICI</w:t>
      </w:r>
      <w:r w:rsidRPr="002B39B0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Appraisals</w:t>
      </w:r>
    </w:p>
    <w:p w14:paraId="5F6B6DA2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hyperlink r:id="rId25">
        <w:r w:rsidRPr="002B39B0">
          <w:rPr>
            <w:rFonts w:asciiTheme="minorHAnsi" w:eastAsia="Book Antiqua" w:hAnsiTheme="minorHAnsi" w:cstheme="minorHAnsi"/>
            <w:b/>
            <w:color w:val="0000FF"/>
            <w:sz w:val="22"/>
            <w:szCs w:val="22"/>
            <w:u w:color="0000FF"/>
          </w:rPr>
          <w:t>dde</w:t>
        </w:r>
        <w:r w:rsidRPr="002B39B0">
          <w:rPr>
            <w:rFonts w:asciiTheme="minorHAnsi" w:eastAsia="Book Antiqua" w:hAnsiTheme="minorHAnsi" w:cstheme="minorHAnsi"/>
            <w:b/>
            <w:color w:val="0000FF"/>
            <w:spacing w:val="-1"/>
            <w:sz w:val="22"/>
            <w:szCs w:val="22"/>
            <w:u w:color="0000FF"/>
          </w:rPr>
          <w:t>v</w:t>
        </w:r>
        <w:r w:rsidRPr="002B39B0">
          <w:rPr>
            <w:rFonts w:asciiTheme="minorHAnsi" w:eastAsia="Book Antiqua" w:hAnsiTheme="minorHAnsi" w:cstheme="minorHAnsi"/>
            <w:b/>
            <w:color w:val="0000FF"/>
            <w:sz w:val="22"/>
            <w:szCs w:val="22"/>
            <w:u w:color="0000FF"/>
          </w:rPr>
          <w:t>ries@a</w:t>
        </w:r>
        <w:r w:rsidRPr="002B39B0">
          <w:rPr>
            <w:rFonts w:asciiTheme="minorHAnsi" w:eastAsia="Book Antiqua" w:hAnsiTheme="minorHAnsi" w:cstheme="minorHAnsi"/>
            <w:b/>
            <w:color w:val="0000FF"/>
            <w:spacing w:val="-1"/>
            <w:sz w:val="22"/>
            <w:szCs w:val="22"/>
            <w:u w:color="0000FF"/>
          </w:rPr>
          <w:t>n</w:t>
        </w:r>
        <w:r w:rsidRPr="002B39B0">
          <w:rPr>
            <w:rFonts w:asciiTheme="minorHAnsi" w:eastAsia="Book Antiqua" w:hAnsiTheme="minorHAnsi" w:cstheme="minorHAnsi"/>
            <w:b/>
            <w:color w:val="0000FF"/>
            <w:sz w:val="22"/>
            <w:szCs w:val="22"/>
            <w:u w:color="0000FF"/>
          </w:rPr>
          <w:t>tecapp</w:t>
        </w:r>
        <w:r w:rsidRPr="002B39B0">
          <w:rPr>
            <w:rFonts w:asciiTheme="minorHAnsi" w:eastAsia="Book Antiqua" w:hAnsiTheme="minorHAnsi" w:cstheme="minorHAnsi"/>
            <w:b/>
            <w:color w:val="0000FF"/>
            <w:spacing w:val="-1"/>
            <w:sz w:val="22"/>
            <w:szCs w:val="22"/>
            <w:u w:color="0000FF"/>
          </w:rPr>
          <w:t>r</w:t>
        </w:r>
        <w:r w:rsidRPr="002B39B0">
          <w:rPr>
            <w:rFonts w:asciiTheme="minorHAnsi" w:eastAsia="Book Antiqua" w:hAnsiTheme="minorHAnsi" w:cstheme="minorHAnsi"/>
            <w:b/>
            <w:color w:val="0000FF"/>
            <w:sz w:val="22"/>
            <w:szCs w:val="22"/>
            <w:u w:color="0000FF"/>
          </w:rPr>
          <w:t>ai</w:t>
        </w:r>
        <w:r w:rsidRPr="002B39B0">
          <w:rPr>
            <w:rFonts w:asciiTheme="minorHAnsi" w:eastAsia="Book Antiqua" w:hAnsiTheme="minorHAnsi" w:cstheme="minorHAnsi"/>
            <w:b/>
            <w:color w:val="0000FF"/>
            <w:spacing w:val="-1"/>
            <w:sz w:val="22"/>
            <w:szCs w:val="22"/>
            <w:u w:color="0000FF"/>
          </w:rPr>
          <w:t>s</w:t>
        </w:r>
        <w:r w:rsidRPr="002B39B0">
          <w:rPr>
            <w:rFonts w:asciiTheme="minorHAnsi" w:eastAsia="Book Antiqua" w:hAnsiTheme="minorHAnsi" w:cstheme="minorHAnsi"/>
            <w:b/>
            <w:color w:val="0000FF"/>
            <w:spacing w:val="1"/>
            <w:sz w:val="22"/>
            <w:szCs w:val="22"/>
            <w:u w:color="0000FF"/>
          </w:rPr>
          <w:t>a</w:t>
        </w:r>
        <w:r w:rsidRPr="002B39B0">
          <w:rPr>
            <w:rFonts w:asciiTheme="minorHAnsi" w:eastAsia="Book Antiqua" w:hAnsiTheme="minorHAnsi" w:cstheme="minorHAnsi"/>
            <w:b/>
            <w:color w:val="0000FF"/>
            <w:sz w:val="22"/>
            <w:szCs w:val="22"/>
            <w:u w:color="0000FF"/>
          </w:rPr>
          <w:t>l</w:t>
        </w:r>
        <w:r w:rsidRPr="002B39B0">
          <w:rPr>
            <w:rFonts w:asciiTheme="minorHAnsi" w:eastAsia="Book Antiqua" w:hAnsiTheme="minorHAnsi" w:cstheme="minorHAnsi"/>
            <w:b/>
            <w:color w:val="0000FF"/>
            <w:spacing w:val="-1"/>
            <w:sz w:val="22"/>
            <w:szCs w:val="22"/>
            <w:u w:color="0000FF"/>
          </w:rPr>
          <w:t>s</w:t>
        </w:r>
        <w:r w:rsidRPr="002B39B0">
          <w:rPr>
            <w:rFonts w:asciiTheme="minorHAnsi" w:eastAsia="Book Antiqua" w:hAnsiTheme="minorHAnsi" w:cstheme="minorHAnsi"/>
            <w:b/>
            <w:color w:val="0000FF"/>
            <w:sz w:val="22"/>
            <w:szCs w:val="22"/>
            <w:u w:color="0000FF"/>
          </w:rPr>
          <w:t>.com</w:t>
        </w:r>
      </w:hyperlink>
    </w:p>
    <w:p w14:paraId="3759CF6C" w14:textId="77777777" w:rsidR="00A24E64" w:rsidRPr="002B39B0" w:rsidRDefault="00A24E64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0B772779" w14:textId="77777777" w:rsidR="00A24E64" w:rsidRPr="002B39B0" w:rsidRDefault="00043BBD">
      <w:pPr>
        <w:spacing w:before="29"/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ESSI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NAL D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VE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OPMENT</w:t>
      </w:r>
    </w:p>
    <w:p w14:paraId="7531FA23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che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or of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Bus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ness, His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ory M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nor, Redeemer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Univers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ty Co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ge,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002</w:t>
      </w:r>
    </w:p>
    <w:p w14:paraId="1955FEDD" w14:textId="77777777" w:rsidR="00A24E64" w:rsidRPr="002B39B0" w:rsidRDefault="00043BBD">
      <w:pPr>
        <w:spacing w:before="1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AACI,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.Ap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iver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ish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mbia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</w:p>
    <w:p w14:paraId="131F185D" w14:textId="77777777" w:rsidR="00A24E64" w:rsidRPr="002B39B0" w:rsidRDefault="00043BBD">
      <w:pPr>
        <w:spacing w:before="7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Post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 Cer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 Pr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m,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00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7</w:t>
      </w:r>
    </w:p>
    <w:p w14:paraId="2AF6647B" w14:textId="77777777" w:rsidR="00A24E64" w:rsidRPr="002B39B0" w:rsidRDefault="00A24E64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49797B1B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ESSI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NAL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FFI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ATIONS</w:t>
      </w:r>
    </w:p>
    <w:p w14:paraId="54748C08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accre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ited </w:t>
      </w:r>
      <w:r w:rsidRPr="002B39B0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ember, in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go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d stan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the Appr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l C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di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 Insti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e,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position w:val="1"/>
          <w:sz w:val="22"/>
          <w:szCs w:val="22"/>
        </w:rPr>
        <w:t>nce</w:t>
      </w:r>
    </w:p>
    <w:p w14:paraId="162CE4DA" w14:textId="77777777" w:rsidR="00A24E64" w:rsidRPr="002B39B0" w:rsidRDefault="00043BBD">
      <w:pPr>
        <w:spacing w:before="8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002</w:t>
      </w:r>
    </w:p>
    <w:p w14:paraId="53543FC8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asso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ate 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mber of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us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eal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sta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b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oards 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ssoc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nce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20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6</w:t>
      </w:r>
    </w:p>
    <w:p w14:paraId="621FCB86" w14:textId="77777777" w:rsidR="00A24E64" w:rsidRPr="002B39B0" w:rsidRDefault="00A24E64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78CFB4C9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ESSI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NAL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EX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ER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ENCE</w:t>
      </w:r>
    </w:p>
    <w:p w14:paraId="53576C71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Jacob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Ellens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Asso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iates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- Ju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ior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 xml:space="preserve"> A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ppraiser</w:t>
      </w:r>
    </w:p>
    <w:p w14:paraId="5BE81AC4" w14:textId="77777777" w:rsidR="00A24E64" w:rsidRPr="002B39B0" w:rsidRDefault="00043BBD">
      <w:pPr>
        <w:spacing w:line="240" w:lineRule="exact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(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>Octobe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1"/>
          <w:position w:val="1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>00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2 –</w:t>
      </w:r>
      <w:r w:rsidRPr="002B39B0">
        <w:rPr>
          <w:rFonts w:asciiTheme="minorHAnsi" w:eastAsia="Book Antiqua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>Oc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to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b/>
          <w:spacing w:val="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 xml:space="preserve"> 2</w:t>
      </w:r>
      <w:r w:rsidRPr="002B39B0">
        <w:rPr>
          <w:rFonts w:asciiTheme="minorHAnsi" w:eastAsia="Book Antiqua" w:hAnsiTheme="minorHAnsi" w:cstheme="minorHAnsi"/>
          <w:b/>
          <w:spacing w:val="1"/>
          <w:position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>07)</w:t>
      </w:r>
    </w:p>
    <w:p w14:paraId="7257CABC" w14:textId="77777777" w:rsidR="00A24E64" w:rsidRPr="002B39B0" w:rsidRDefault="00043BBD">
      <w:pPr>
        <w:tabs>
          <w:tab w:val="left" w:pos="2580"/>
        </w:tabs>
        <w:spacing w:before="5" w:line="243" w:lineRule="auto"/>
        <w:ind w:left="2600" w:right="1702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Courier New" w:hAnsiTheme="minorHAnsi" w:cstheme="minorHAnsi"/>
          <w:sz w:val="22"/>
          <w:szCs w:val="22"/>
        </w:rPr>
        <w:t>o</w:t>
      </w:r>
      <w:r w:rsidRPr="002B39B0">
        <w:rPr>
          <w:rFonts w:asciiTheme="minorHAnsi" w:eastAsia="Courier New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As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isted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senior app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aisers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 the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apprais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process as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well as col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ec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ed 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z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k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et da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 for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ign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2D097FF7" w14:textId="77777777" w:rsidR="00A24E64" w:rsidRPr="002B39B0" w:rsidRDefault="00043BBD">
      <w:pPr>
        <w:tabs>
          <w:tab w:val="left" w:pos="2580"/>
        </w:tabs>
        <w:spacing w:before="5" w:line="243" w:lineRule="auto"/>
        <w:ind w:left="2600" w:right="1671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Courier New" w:hAnsiTheme="minorHAnsi" w:cstheme="minorHAnsi"/>
          <w:sz w:val="22"/>
          <w:szCs w:val="22"/>
        </w:rPr>
        <w:t>o</w:t>
      </w:r>
      <w:r w:rsidRPr="002B39B0">
        <w:rPr>
          <w:rFonts w:asciiTheme="minorHAnsi" w:eastAsia="Courier New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Completed appraisals w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ich where 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itiqu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 si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ned by the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nior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ppraisers.</w:t>
      </w:r>
    </w:p>
    <w:p w14:paraId="607EEF56" w14:textId="77777777" w:rsidR="00A24E64" w:rsidRPr="002B39B0" w:rsidRDefault="00A24E64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00B09076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Jacob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Ellens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Asso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iates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ior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Appraiser / A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sociate</w:t>
      </w:r>
    </w:p>
    <w:p w14:paraId="10A2A6A8" w14:textId="77777777" w:rsidR="00A24E64" w:rsidRPr="002B39B0" w:rsidRDefault="00043BBD">
      <w:pPr>
        <w:spacing w:line="240" w:lineRule="exact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(Nov</w:t>
      </w:r>
      <w:r w:rsidRPr="002B39B0">
        <w:rPr>
          <w:rFonts w:asciiTheme="minorHAnsi" w:eastAsia="Book Antiqua" w:hAnsiTheme="minorHAnsi" w:cstheme="minorHAnsi"/>
          <w:b/>
          <w:spacing w:val="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b/>
          <w:spacing w:val="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b/>
          <w:spacing w:val="1"/>
          <w:position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07 – S</w:t>
      </w:r>
      <w:r w:rsidRPr="002B39B0">
        <w:rPr>
          <w:rFonts w:asciiTheme="minorHAnsi" w:eastAsia="Book Antiqua" w:hAnsiTheme="minorHAnsi" w:cstheme="minorHAnsi"/>
          <w:b/>
          <w:spacing w:val="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pt</w:t>
      </w:r>
      <w:r w:rsidRPr="002B39B0">
        <w:rPr>
          <w:rFonts w:asciiTheme="minorHAnsi" w:eastAsia="Book Antiqua" w:hAnsiTheme="minorHAnsi" w:cstheme="minorHAnsi"/>
          <w:b/>
          <w:spacing w:val="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b/>
          <w:spacing w:val="1"/>
          <w:position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b/>
          <w:spacing w:val="1"/>
          <w:position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12)</w:t>
      </w:r>
    </w:p>
    <w:p w14:paraId="4AE03FD1" w14:textId="77777777" w:rsidR="00A24E64" w:rsidRPr="002B39B0" w:rsidRDefault="00043BBD">
      <w:pPr>
        <w:tabs>
          <w:tab w:val="left" w:pos="2580"/>
        </w:tabs>
        <w:spacing w:before="5" w:line="243" w:lineRule="auto"/>
        <w:ind w:left="2600" w:right="1785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Courier New" w:hAnsiTheme="minorHAnsi" w:cstheme="minorHAnsi"/>
          <w:sz w:val="22"/>
          <w:szCs w:val="22"/>
        </w:rPr>
        <w:t>o</w:t>
      </w:r>
      <w:r w:rsidRPr="002B39B0">
        <w:rPr>
          <w:rFonts w:asciiTheme="minorHAnsi" w:eastAsia="Courier New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Provided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sul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appraisal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orts 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 wi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 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ray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 multi resi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ommerci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dus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and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peci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roper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ies.</w:t>
      </w:r>
    </w:p>
    <w:p w14:paraId="17FD1087" w14:textId="77777777" w:rsidR="00A24E64" w:rsidRPr="002B39B0" w:rsidRDefault="00A24E64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626FD3DF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Antec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pp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aisal Gro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p,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W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terloo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Pa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rt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ner</w:t>
      </w:r>
    </w:p>
    <w:p w14:paraId="77200121" w14:textId="77777777" w:rsidR="00A24E64" w:rsidRPr="002B39B0" w:rsidRDefault="00043BBD">
      <w:pPr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(Oc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ob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01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2 –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en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)</w:t>
      </w:r>
    </w:p>
    <w:p w14:paraId="21D83724" w14:textId="77777777" w:rsidR="00A24E64" w:rsidRPr="002B39B0" w:rsidRDefault="00043BBD">
      <w:pPr>
        <w:tabs>
          <w:tab w:val="left" w:pos="2580"/>
        </w:tabs>
        <w:spacing w:before="5" w:line="246" w:lineRule="auto"/>
        <w:ind w:left="2600" w:right="1456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Courier New" w:hAnsiTheme="minorHAnsi" w:cstheme="minorHAnsi"/>
          <w:sz w:val="22"/>
          <w:szCs w:val="22"/>
        </w:rPr>
        <w:t>o</w:t>
      </w:r>
      <w:r w:rsidRPr="002B39B0">
        <w:rPr>
          <w:rFonts w:asciiTheme="minorHAnsi" w:eastAsia="Courier New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Formed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 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 partners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hi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 with the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Antec Apprais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Group, opening the Water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oo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ce,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rvici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he citi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antfor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ridge,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h, Kitchener,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Waterloo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Woodstock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 surroun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ng regions 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d/or munici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lities.</w:t>
      </w:r>
    </w:p>
    <w:p w14:paraId="7EC82622" w14:textId="77777777" w:rsidR="00A24E64" w:rsidRPr="002B39B0" w:rsidRDefault="00043BBD">
      <w:pPr>
        <w:tabs>
          <w:tab w:val="left" w:pos="2580"/>
        </w:tabs>
        <w:spacing w:line="245" w:lineRule="auto"/>
        <w:ind w:left="2600" w:right="1829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Courier New" w:hAnsiTheme="minorHAnsi" w:cstheme="minorHAnsi"/>
          <w:sz w:val="22"/>
          <w:szCs w:val="22"/>
        </w:rPr>
        <w:t>o</w:t>
      </w:r>
      <w:r w:rsidRPr="002B39B0">
        <w:rPr>
          <w:rFonts w:asciiTheme="minorHAnsi" w:eastAsia="Courier New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Comple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 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as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provide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onsul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nd repor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wide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 mul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 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comme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properties.</w:t>
      </w:r>
    </w:p>
    <w:p w14:paraId="5F6BE02F" w14:textId="77777777" w:rsidR="00A24E64" w:rsidRPr="002B39B0" w:rsidRDefault="00043BBD">
      <w:pPr>
        <w:tabs>
          <w:tab w:val="left" w:pos="2580"/>
        </w:tabs>
        <w:spacing w:before="1" w:line="245" w:lineRule="auto"/>
        <w:ind w:left="2600" w:right="1520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Courier New" w:hAnsiTheme="minorHAnsi" w:cstheme="minorHAnsi"/>
          <w:sz w:val="22"/>
          <w:szCs w:val="22"/>
        </w:rPr>
        <w:t>o</w:t>
      </w:r>
      <w:r w:rsidRPr="002B39B0">
        <w:rPr>
          <w:rFonts w:asciiTheme="minorHAnsi" w:eastAsia="Courier New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Specialized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onsul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assignments are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comple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ed 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clu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ing;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ing and /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or exp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rt reports 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real es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te 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lated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liti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ati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/ or expropriatio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48845266" w14:textId="77777777" w:rsidR="00A24E64" w:rsidRPr="002B39B0" w:rsidRDefault="00043BBD">
      <w:pPr>
        <w:tabs>
          <w:tab w:val="left" w:pos="2580"/>
        </w:tabs>
        <w:spacing w:before="1" w:line="245" w:lineRule="auto"/>
        <w:ind w:left="2600" w:right="1511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Courier New" w:hAnsiTheme="minorHAnsi" w:cstheme="minorHAnsi"/>
          <w:sz w:val="22"/>
          <w:szCs w:val="22"/>
        </w:rPr>
        <w:t>o</w:t>
      </w:r>
      <w:r w:rsidRPr="002B39B0">
        <w:rPr>
          <w:rFonts w:asciiTheme="minorHAnsi" w:eastAsia="Courier New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Speci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lty property type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sals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(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resident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developmen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 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nds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rge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child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en’s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mps, agri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b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ness proper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institutio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propertie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 conservation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 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 agri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ult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 easement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….etc.)</w:t>
      </w:r>
    </w:p>
    <w:p w14:paraId="1759FF67" w14:textId="77777777" w:rsidR="00A24E64" w:rsidRPr="002B39B0" w:rsidRDefault="00043BBD">
      <w:pPr>
        <w:tabs>
          <w:tab w:val="left" w:pos="2580"/>
        </w:tabs>
        <w:spacing w:before="1" w:line="245" w:lineRule="auto"/>
        <w:ind w:left="2600" w:right="1945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Courier New" w:hAnsiTheme="minorHAnsi" w:cstheme="minorHAnsi"/>
          <w:sz w:val="22"/>
          <w:szCs w:val="22"/>
        </w:rPr>
        <w:t>o</w:t>
      </w:r>
      <w:r w:rsidRPr="002B39B0">
        <w:rPr>
          <w:rFonts w:asciiTheme="minorHAnsi" w:eastAsia="Courier New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ypic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 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mple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;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inan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ing,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ex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ropria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on, munici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disposition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/ or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acq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tions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powe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f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sa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e,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x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on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purposes,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 p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rkl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nd dedic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tions.</w:t>
      </w:r>
    </w:p>
    <w:p w14:paraId="72A7DEEB" w14:textId="77777777" w:rsidR="00A24E64" w:rsidRPr="002B39B0" w:rsidRDefault="00043BBD">
      <w:pPr>
        <w:tabs>
          <w:tab w:val="left" w:pos="2580"/>
        </w:tabs>
        <w:spacing w:before="1" w:line="245" w:lineRule="auto"/>
        <w:ind w:left="2600" w:right="1632" w:hanging="360"/>
        <w:rPr>
          <w:rFonts w:asciiTheme="minorHAnsi" w:eastAsia="Book Antiqua" w:hAnsiTheme="minorHAnsi" w:cstheme="minorHAnsi"/>
          <w:sz w:val="22"/>
          <w:szCs w:val="22"/>
        </w:rPr>
        <w:sectPr w:rsidR="00A24E64" w:rsidRPr="002B39B0">
          <w:headerReference w:type="default" r:id="rId26"/>
          <w:pgSz w:w="12240" w:h="15840"/>
          <w:pgMar w:top="1400" w:right="0" w:bottom="280" w:left="1720" w:header="570" w:footer="917" w:gutter="0"/>
          <w:cols w:space="720"/>
        </w:sectPr>
      </w:pPr>
      <w:r w:rsidRPr="002B39B0">
        <w:rPr>
          <w:rFonts w:asciiTheme="minorHAnsi" w:eastAsia="Courier New" w:hAnsiTheme="minorHAnsi" w:cstheme="minorHAnsi"/>
          <w:sz w:val="22"/>
          <w:szCs w:val="22"/>
        </w:rPr>
        <w:t>o</w:t>
      </w:r>
      <w:r w:rsidRPr="002B39B0">
        <w:rPr>
          <w:rFonts w:asciiTheme="minorHAnsi" w:eastAsia="Courier New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Clien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ele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ude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;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maj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ending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ins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ions, ban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k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s,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it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nions as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ell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 pr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perty owners, members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he le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ga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co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munity, munici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lities,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gover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ment bodies.</w:t>
      </w:r>
    </w:p>
    <w:p w14:paraId="2D1FC8AB" w14:textId="77777777" w:rsidR="00A24E64" w:rsidRPr="002B39B0" w:rsidRDefault="00A24E64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37622628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ntial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App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ls</w:t>
      </w:r>
    </w:p>
    <w:p w14:paraId="4B5EA4CC" w14:textId="77777777" w:rsidR="00A24E64" w:rsidRPr="002B39B0" w:rsidRDefault="00043BBD">
      <w:pPr>
        <w:spacing w:line="24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2B39B0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hyperlink r:id="rId27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vguna</w:t>
        </w:r>
        <w:r w:rsidRPr="002B39B0">
          <w:rPr>
            <w:rFonts w:asciiTheme="minorHAnsi" w:eastAsia="Book Antiqua" w:hAnsiTheme="minorHAnsi" w:cstheme="minorHAnsi"/>
            <w:color w:val="0000FF"/>
            <w:spacing w:val="-2"/>
            <w:sz w:val="22"/>
            <w:szCs w:val="22"/>
            <w:u w:color="0000FF"/>
          </w:rPr>
          <w:t>w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an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@a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n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t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ecappra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is</w:t>
        </w:r>
        <w:r w:rsidRPr="002B39B0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color="0000FF"/>
          </w:rPr>
          <w:t>a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l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s.com</w:t>
        </w:r>
      </w:hyperlink>
    </w:p>
    <w:p w14:paraId="08E4FEE7" w14:textId="77777777" w:rsidR="00A24E64" w:rsidRPr="002B39B0" w:rsidRDefault="00A24E64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5413A0C2" w14:textId="77777777" w:rsidR="00A24E64" w:rsidRPr="002B39B0" w:rsidRDefault="00043BBD">
      <w:pPr>
        <w:spacing w:before="29"/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ESSI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NAL D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VE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OPMENT</w:t>
      </w:r>
    </w:p>
    <w:p w14:paraId="100B1F33" w14:textId="77777777" w:rsidR="00A24E64" w:rsidRPr="002B39B0" w:rsidRDefault="00043BBD">
      <w:pPr>
        <w:spacing w:line="26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2B39B0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Certifi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denti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Appraiser (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),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nce 20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1</w:t>
      </w:r>
    </w:p>
    <w:p w14:paraId="15B8B083" w14:textId="77777777" w:rsidR="00A24E64" w:rsidRPr="002B39B0" w:rsidRDefault="00043BBD">
      <w:pPr>
        <w:spacing w:before="3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2B39B0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ifi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eal Proper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ssment –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Unive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 Bri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sh Co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mbia</w:t>
      </w:r>
    </w:p>
    <w:p w14:paraId="695841EB" w14:textId="77777777" w:rsidR="00A24E64" w:rsidRPr="002B39B0" w:rsidRDefault="00043BBD">
      <w:pPr>
        <w:spacing w:before="3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2B39B0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Certifi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e,</w:t>
      </w:r>
      <w:r w:rsidRPr="002B39B0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er</w:t>
      </w:r>
      <w:r w:rsidRPr="002B39B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nce</w:t>
      </w:r>
      <w:r w:rsidRPr="002B39B0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Sof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Speci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list</w:t>
      </w:r>
      <w:r w:rsidRPr="002B39B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–</w:t>
      </w:r>
      <w:r w:rsidRPr="002B39B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Moh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wk</w:t>
      </w:r>
      <w:r w:rsidRPr="002B39B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College</w:t>
      </w:r>
      <w:r w:rsidRPr="002B39B0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Applied</w:t>
      </w:r>
    </w:p>
    <w:p w14:paraId="79E5B447" w14:textId="77777777" w:rsidR="00A24E64" w:rsidRPr="002B39B0" w:rsidRDefault="00043BBD">
      <w:pPr>
        <w:spacing w:before="7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Arts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 Te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hnology</w:t>
      </w:r>
    </w:p>
    <w:p w14:paraId="7C41F4CF" w14:textId="77777777" w:rsidR="00A24E64" w:rsidRPr="002B39B0" w:rsidRDefault="00A24E64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0959B47F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ESSI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NAL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FFI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ATIONS</w:t>
      </w:r>
    </w:p>
    <w:p w14:paraId="516E1306" w14:textId="77777777" w:rsidR="00A24E64" w:rsidRPr="002B39B0" w:rsidRDefault="00043BBD">
      <w:pPr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2B39B0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, Member,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since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05</w:t>
      </w:r>
    </w:p>
    <w:p w14:paraId="06DCB170" w14:textId="77777777" w:rsidR="00A24E64" w:rsidRPr="002B39B0" w:rsidRDefault="00A24E64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5B8FCA83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ESSI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NAL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EX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ER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ENCE</w:t>
      </w:r>
    </w:p>
    <w:p w14:paraId="3658DF9A" w14:textId="77777777" w:rsidR="00A24E64" w:rsidRPr="002B39B0" w:rsidRDefault="00A24E64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A86F2E3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00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5 to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nt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-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nt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Ap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is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</w:t>
      </w:r>
    </w:p>
    <w:p w14:paraId="76209D11" w14:textId="77777777" w:rsidR="00A24E64" w:rsidRPr="002B39B0" w:rsidRDefault="00043BBD">
      <w:pPr>
        <w:spacing w:line="26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2B39B0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Review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anal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econ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mic trends with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respect to re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property sub-markets</w:t>
      </w:r>
    </w:p>
    <w:p w14:paraId="5C3694A1" w14:textId="77777777" w:rsidR="00A24E64" w:rsidRPr="002B39B0" w:rsidRDefault="00043BBD">
      <w:pPr>
        <w:tabs>
          <w:tab w:val="left" w:pos="1880"/>
        </w:tabs>
        <w:spacing w:before="3" w:line="246" w:lineRule="auto"/>
        <w:ind w:left="1880" w:right="1403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nomic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ions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spec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ic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ypes</w:t>
      </w:r>
      <w:r w:rsidRPr="002B39B0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of</w:t>
      </w:r>
      <w:r w:rsidRPr="002B39B0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proper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ies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</w:t>
      </w:r>
      <w:r w:rsidRPr="002B39B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3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 fore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</w:p>
    <w:p w14:paraId="34F0BD48" w14:textId="77777777" w:rsidR="00A24E64" w:rsidRPr="002B39B0" w:rsidRDefault="00043BBD">
      <w:pPr>
        <w:tabs>
          <w:tab w:val="left" w:pos="1880"/>
        </w:tabs>
        <w:spacing w:before="18" w:line="240" w:lineRule="exact"/>
        <w:ind w:left="1880" w:right="1404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Prov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de </w:t>
      </w:r>
      <w:r w:rsidRPr="002B39B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su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port </w:t>
      </w:r>
      <w:r w:rsidRPr="002B39B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to </w:t>
      </w:r>
      <w:r w:rsidRPr="002B39B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the </w:t>
      </w:r>
      <w:r w:rsidRPr="002B39B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pprais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team </w:t>
      </w:r>
      <w:r w:rsidRPr="002B39B0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by </w:t>
      </w:r>
      <w:r w:rsidRPr="002B39B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ucting 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and </w:t>
      </w:r>
      <w:r w:rsidRPr="002B39B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epari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2B39B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ket studi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s,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and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performi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etailed prop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rty 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arches</w:t>
      </w:r>
    </w:p>
    <w:p w14:paraId="129A3000" w14:textId="77777777" w:rsidR="00A24E64" w:rsidRPr="002B39B0" w:rsidRDefault="00043BBD">
      <w:pPr>
        <w:spacing w:before="11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2B39B0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rch 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 within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Southern Ont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rio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real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te markets</w:t>
      </w:r>
    </w:p>
    <w:p w14:paraId="4030365C" w14:textId="77777777" w:rsidR="00A24E64" w:rsidRPr="002B39B0" w:rsidRDefault="00043BBD">
      <w:pPr>
        <w:tabs>
          <w:tab w:val="left" w:pos="1880"/>
        </w:tabs>
        <w:spacing w:before="3" w:line="245" w:lineRule="auto"/>
        <w:ind w:left="1880" w:right="1402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Collect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or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compreh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nsive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repor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 resi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l,</w:t>
      </w:r>
      <w:r w:rsidRPr="002B39B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ixed use,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ll ind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commerc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proper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ies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 as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 prop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ies</w:t>
      </w:r>
    </w:p>
    <w:p w14:paraId="14A23068" w14:textId="77777777" w:rsidR="00A24E64" w:rsidRPr="002B39B0" w:rsidRDefault="00043BBD">
      <w:pPr>
        <w:tabs>
          <w:tab w:val="left" w:pos="1880"/>
        </w:tabs>
        <w:spacing w:before="20" w:line="240" w:lineRule="exact"/>
        <w:ind w:left="1880" w:right="1403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Prepa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2B39B0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ons </w:t>
      </w:r>
      <w:r w:rsidRPr="002B39B0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2B39B0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repor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2B39B0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 </w:t>
      </w:r>
      <w:r w:rsidRPr="002B39B0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aid </w:t>
      </w:r>
      <w:r w:rsidRPr="002B39B0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or </w:t>
      </w:r>
      <w:r w:rsidRPr="002B39B0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appr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ise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2B39B0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in </w:t>
      </w:r>
      <w:r w:rsidRPr="002B39B0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ien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ly comp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eting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rojects</w:t>
      </w:r>
    </w:p>
    <w:p w14:paraId="2D27B61D" w14:textId="77777777" w:rsidR="00A24E64" w:rsidRPr="002B39B0" w:rsidRDefault="00043BBD">
      <w:pPr>
        <w:tabs>
          <w:tab w:val="left" w:pos="1880"/>
        </w:tabs>
        <w:spacing w:before="11" w:line="245" w:lineRule="auto"/>
        <w:ind w:left="1880" w:right="1404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Experience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sing</w:t>
      </w:r>
      <w:r w:rsidRPr="002B39B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he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ift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lue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ies</w:t>
      </w:r>
      <w:r w:rsidRPr="002B39B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under the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Cost Appro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ch</w:t>
      </w:r>
    </w:p>
    <w:p w14:paraId="67823014" w14:textId="77777777" w:rsidR="00A24E64" w:rsidRPr="002B39B0" w:rsidRDefault="00043BBD">
      <w:pPr>
        <w:tabs>
          <w:tab w:val="left" w:pos="1880"/>
        </w:tabs>
        <w:spacing w:before="20" w:line="240" w:lineRule="exact"/>
        <w:ind w:left="1880" w:right="1403" w:hanging="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>Fina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ing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he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est </w:t>
      </w:r>
      <w:r w:rsidRPr="002B39B0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version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Arg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for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ommerci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2B39B0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nd ind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>v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ment proper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ies.</w:t>
      </w:r>
    </w:p>
    <w:p w14:paraId="087B5C4A" w14:textId="77777777" w:rsidR="00A24E64" w:rsidRPr="002B39B0" w:rsidRDefault="00A24E64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7F90415F" w14:textId="77777777" w:rsidR="00A24E64" w:rsidRPr="002B39B0" w:rsidRDefault="00043BBD">
      <w:pPr>
        <w:ind w:left="1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ESSI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NAL 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RO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FI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LE</w:t>
      </w:r>
    </w:p>
    <w:p w14:paraId="5C28C615" w14:textId="77777777" w:rsidR="00A24E64" w:rsidRPr="002B39B0" w:rsidRDefault="00043BBD">
      <w:pPr>
        <w:spacing w:line="260" w:lineRule="exact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2B39B0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Comple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ed 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ll </w:t>
      </w:r>
      <w:r w:rsidRPr="002B39B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edu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ion </w:t>
      </w:r>
      <w:r w:rsidRPr="002B39B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req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iremen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2B39B0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for 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he </w:t>
      </w:r>
      <w:r w:rsidRPr="002B39B0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 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de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hrough </w:t>
      </w:r>
      <w:r w:rsidRPr="002B39B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th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</w:p>
    <w:p w14:paraId="2343F51D" w14:textId="77777777" w:rsidR="00A24E64" w:rsidRPr="002B39B0" w:rsidRDefault="00043BBD">
      <w:pPr>
        <w:spacing w:before="7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Univer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y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 Bri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ish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mbia.</w:t>
      </w:r>
    </w:p>
    <w:p w14:paraId="011F1914" w14:textId="77777777" w:rsidR="00A24E64" w:rsidRPr="002B39B0" w:rsidRDefault="00043BBD">
      <w:pPr>
        <w:spacing w:before="3"/>
        <w:ind w:left="15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2B39B0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Certifi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ate </w:t>
      </w:r>
      <w:r w:rsidRPr="002B39B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ogram </w:t>
      </w:r>
      <w:r w:rsidRPr="002B39B0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in </w:t>
      </w:r>
      <w:r w:rsidRPr="002B39B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al </w:t>
      </w:r>
      <w:r w:rsidRPr="002B39B0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Property </w:t>
      </w:r>
      <w:r w:rsidRPr="002B39B0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Ass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ssment </w:t>
      </w:r>
      <w:r w:rsidRPr="002B39B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through </w:t>
      </w:r>
      <w:r w:rsidRPr="002B39B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the </w:t>
      </w:r>
      <w:r w:rsidRPr="002B39B0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University </w:t>
      </w:r>
      <w:r w:rsidRPr="002B39B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f</w:t>
      </w:r>
    </w:p>
    <w:p w14:paraId="2111C8F1" w14:textId="77777777" w:rsidR="00A24E64" w:rsidRPr="002B39B0" w:rsidRDefault="00043BBD">
      <w:pPr>
        <w:spacing w:before="7"/>
        <w:ind w:left="18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Bri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ish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lu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mbia</w:t>
      </w:r>
    </w:p>
    <w:p w14:paraId="425693A1" w14:textId="77777777" w:rsidR="00A24E64" w:rsidRPr="002B39B0" w:rsidRDefault="00043BBD">
      <w:pPr>
        <w:tabs>
          <w:tab w:val="left" w:pos="1880"/>
        </w:tabs>
        <w:spacing w:before="3" w:line="246" w:lineRule="auto"/>
        <w:ind w:left="1880" w:right="1405" w:hanging="360"/>
        <w:rPr>
          <w:rFonts w:asciiTheme="minorHAnsi" w:eastAsia="Book Antiqua" w:hAnsiTheme="minorHAnsi" w:cstheme="minorHAnsi"/>
          <w:sz w:val="22"/>
          <w:szCs w:val="22"/>
        </w:rPr>
        <w:sectPr w:rsidR="00A24E64" w:rsidRPr="002B39B0">
          <w:headerReference w:type="default" r:id="rId28"/>
          <w:footerReference w:type="default" r:id="rId29"/>
          <w:pgSz w:w="12240" w:h="15840"/>
          <w:pgMar w:top="1700" w:right="0" w:bottom="280" w:left="1720" w:header="570" w:footer="917" w:gutter="0"/>
          <w:cols w:space="720"/>
        </w:sectPr>
      </w:pPr>
      <w:r w:rsidRPr="002B39B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B39B0">
        <w:rPr>
          <w:rFonts w:asciiTheme="minorHAnsi" w:eastAsia="Segoe MDL2 Assets" w:hAnsiTheme="minorHAnsi" w:cstheme="minorHAnsi"/>
          <w:sz w:val="22"/>
          <w:szCs w:val="22"/>
        </w:rPr>
        <w:tab/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Computer 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Science </w:t>
      </w:r>
      <w:r w:rsidRPr="002B39B0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at 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Mohawk 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llege 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Applied 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Arts 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and 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Technology </w:t>
      </w:r>
      <w:r w:rsidRPr="002B39B0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- Sof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w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re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ng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inee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ing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Spe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st Cer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cat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e.</w:t>
      </w:r>
    </w:p>
    <w:p w14:paraId="0E6A50CF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AAD1BE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3D36DE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6EE27B" w14:textId="77777777" w:rsidR="00A24E64" w:rsidRPr="002B39B0" w:rsidRDefault="00A24E64">
      <w:pPr>
        <w:spacing w:before="1" w:line="280" w:lineRule="exact"/>
        <w:rPr>
          <w:rFonts w:asciiTheme="minorHAnsi" w:hAnsiTheme="minorHAnsi" w:cstheme="minorHAnsi"/>
          <w:sz w:val="22"/>
          <w:szCs w:val="22"/>
        </w:rPr>
        <w:sectPr w:rsidR="00A24E64" w:rsidRPr="002B39B0">
          <w:headerReference w:type="default" r:id="rId30"/>
          <w:footerReference w:type="default" r:id="rId31"/>
          <w:pgSz w:w="12240" w:h="15840"/>
          <w:pgMar w:top="1640" w:right="0" w:bottom="280" w:left="1460" w:header="840" w:footer="595" w:gutter="0"/>
          <w:cols w:space="720"/>
        </w:sectPr>
      </w:pPr>
    </w:p>
    <w:p w14:paraId="72F337A9" w14:textId="77777777" w:rsidR="00A24E64" w:rsidRPr="002B39B0" w:rsidRDefault="00043BBD">
      <w:pPr>
        <w:spacing w:before="25"/>
        <w:ind w:left="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Antec</w:t>
      </w:r>
      <w:r w:rsidRPr="002B39B0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Appraisal</w:t>
      </w:r>
      <w:r w:rsidRPr="002B39B0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Group</w:t>
      </w:r>
    </w:p>
    <w:p w14:paraId="77AB4A53" w14:textId="77777777" w:rsidR="00A24E64" w:rsidRPr="002B39B0" w:rsidRDefault="00A24E64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014F53B5" w14:textId="77777777" w:rsidR="00A24E64" w:rsidRPr="002B39B0" w:rsidRDefault="00043BBD">
      <w:pPr>
        <w:ind w:left="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hAnsiTheme="minorHAnsi" w:cstheme="minorHAnsi"/>
          <w:sz w:val="22"/>
          <w:szCs w:val="22"/>
        </w:rPr>
        <w:pict w14:anchorId="2DB593FD">
          <v:group id="_x0000_s1032" style="position:absolute;left:0;text-align:left;margin-left:78pt;margin-top:-28.3pt;width:183.7pt;height:85.8pt;z-index:-1653;mso-position-horizontal-relative:page" coordorigin="1560,-566" coordsize="3674,1716">
            <v:shape id="_x0000_s1033" style="position:absolute;left:1560;top:-566;width:3674;height:1716" coordorigin="1560,-566" coordsize="3674,1716" path="m5234,-566r-3674,l1560,1150r3674,l5234,-566xe" filled="f">
              <v:path arrowok="t"/>
            </v:shape>
            <w10:wrap anchorx="page"/>
          </v:group>
        </w:pic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Hamilton</w:t>
      </w:r>
    </w:p>
    <w:p w14:paraId="5B4AFC7A" w14:textId="77777777" w:rsidR="00A24E64" w:rsidRPr="002B39B0" w:rsidRDefault="00A24E64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66C4B73A" w14:textId="77777777" w:rsidR="00A24E64" w:rsidRPr="002B39B0" w:rsidRDefault="00043BBD">
      <w:pPr>
        <w:ind w:left="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20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Hughson</w:t>
      </w:r>
      <w:r w:rsidRPr="002B39B0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Street</w:t>
      </w:r>
      <w:r w:rsidRPr="002B39B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South,</w:t>
      </w:r>
      <w:r w:rsidRPr="002B39B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Suite</w:t>
      </w:r>
      <w:r w:rsidRPr="002B39B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612</w:t>
      </w:r>
    </w:p>
    <w:p w14:paraId="23B60862" w14:textId="77777777" w:rsidR="00A24E64" w:rsidRPr="002B39B0" w:rsidRDefault="00043BBD">
      <w:pPr>
        <w:spacing w:before="76"/>
        <w:ind w:left="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Hamilton,</w:t>
      </w:r>
      <w:r w:rsidRPr="002B39B0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</w:t>
      </w:r>
      <w:r w:rsidRPr="002B39B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L8N</w:t>
      </w:r>
      <w:r w:rsidRPr="002B39B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2A1</w:t>
      </w:r>
    </w:p>
    <w:p w14:paraId="196C690D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06DC34" w14:textId="77777777" w:rsidR="00A24E64" w:rsidRPr="002B39B0" w:rsidRDefault="00A24E64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753AB7D7" w14:textId="77777777" w:rsidR="00A24E64" w:rsidRPr="002B39B0" w:rsidRDefault="00043BBD">
      <w:pPr>
        <w:ind w:left="160" w:right="-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Kevin</w:t>
      </w:r>
      <w:r w:rsidRPr="002B39B0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Ant</w:t>
      </w:r>
      <w:r w:rsidRPr="002B39B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nides,</w:t>
      </w:r>
      <w:r w:rsidRPr="002B39B0">
        <w:rPr>
          <w:rFonts w:asciiTheme="minorHAnsi" w:eastAsia="Book Antiqua" w:hAnsiTheme="minorHAnsi" w:cstheme="minorHAnsi"/>
          <w:b/>
          <w:spacing w:val="-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B.E.S.,</w:t>
      </w:r>
      <w:r w:rsidRPr="002B39B0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AACI,</w:t>
      </w:r>
      <w:r w:rsidRPr="002B39B0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E,</w:t>
      </w:r>
      <w:r w:rsidRPr="002B39B0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R/W</w:t>
      </w:r>
      <w:r w:rsidRPr="002B39B0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-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AC</w:t>
      </w:r>
    </w:p>
    <w:p w14:paraId="68ABA42C" w14:textId="77777777" w:rsidR="00A24E64" w:rsidRPr="002B39B0" w:rsidRDefault="00043BBD">
      <w:pPr>
        <w:spacing w:before="6"/>
        <w:ind w:left="160"/>
        <w:rPr>
          <w:rFonts w:asciiTheme="minorHAnsi" w:eastAsia="Book Antiqua" w:hAnsiTheme="minorHAnsi" w:cstheme="minorHAnsi"/>
          <w:sz w:val="22"/>
          <w:szCs w:val="22"/>
        </w:rPr>
      </w:pPr>
      <w:hyperlink r:id="rId32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kantonide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s</w:t>
        </w:r>
      </w:hyperlink>
      <w:hyperlink r:id="rId33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@antecappraisals.com</w:t>
        </w:r>
      </w:hyperlink>
    </w:p>
    <w:p w14:paraId="1BC60993" w14:textId="77777777" w:rsidR="00A24E64" w:rsidRPr="002B39B0" w:rsidRDefault="00043BBD">
      <w:pPr>
        <w:spacing w:before="9"/>
        <w:ind w:left="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Tel:</w:t>
      </w:r>
      <w:r w:rsidRPr="002B39B0">
        <w:rPr>
          <w:rFonts w:asciiTheme="minorHAnsi" w:eastAsia="Book Antiqua" w:hAnsiTheme="minorHAnsi" w:cstheme="minorHAnsi"/>
          <w:spacing w:val="5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905-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7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7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7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-1225</w:t>
      </w:r>
      <w:r w:rsidRPr="002B39B0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x1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06</w:t>
      </w:r>
    </w:p>
    <w:p w14:paraId="1769FADC" w14:textId="77777777" w:rsidR="00A24E64" w:rsidRPr="002B39B0" w:rsidRDefault="00A24E64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57C99513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68DADB" w14:textId="77777777" w:rsidR="00A24E64" w:rsidRPr="002B39B0" w:rsidRDefault="00043BBD">
      <w:pPr>
        <w:spacing w:line="247" w:lineRule="auto"/>
        <w:ind w:left="160" w:right="171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Eugene</w:t>
      </w:r>
      <w:r w:rsidRPr="002B39B0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Ca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nia </w:t>
      </w:r>
      <w:hyperlink r:id="rId34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ecatania@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an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tecappraisals.com</w:t>
        </w:r>
      </w:hyperlink>
      <w:r w:rsidRPr="002B39B0">
        <w:rPr>
          <w:rFonts w:asciiTheme="minorHAnsi" w:eastAsia="Book Antiqua" w:hAnsiTheme="minorHAnsi" w:cstheme="minorHAnsi"/>
          <w:color w:val="0000FF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Tel:</w:t>
      </w:r>
      <w:r w:rsidRPr="002B39B0">
        <w:rPr>
          <w:rFonts w:asciiTheme="minorHAnsi" w:eastAsia="Book Antiqua" w:hAnsiTheme="minorHAnsi" w:cstheme="minorHAnsi"/>
          <w:color w:val="000000"/>
          <w:spacing w:val="5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905-</w:t>
      </w:r>
      <w:r w:rsidRPr="002B39B0">
        <w:rPr>
          <w:rFonts w:asciiTheme="minorHAnsi" w:eastAsia="Book Antiqua" w:hAnsiTheme="minorHAnsi" w:cstheme="minorHAnsi"/>
          <w:color w:val="000000"/>
          <w:spacing w:val="-1"/>
          <w:sz w:val="22"/>
          <w:szCs w:val="22"/>
        </w:rPr>
        <w:t>7</w:t>
      </w:r>
      <w:r w:rsidRPr="002B39B0">
        <w:rPr>
          <w:rFonts w:asciiTheme="minorHAnsi" w:eastAsia="Book Antiqua" w:hAnsiTheme="minorHAnsi" w:cstheme="minorHAnsi"/>
          <w:color w:val="000000"/>
          <w:spacing w:val="1"/>
          <w:sz w:val="22"/>
          <w:szCs w:val="22"/>
        </w:rPr>
        <w:t>7</w:t>
      </w:r>
      <w:r w:rsidRPr="002B39B0">
        <w:rPr>
          <w:rFonts w:asciiTheme="minorHAnsi" w:eastAsia="Book Antiqua" w:hAnsiTheme="minorHAnsi" w:cstheme="minorHAnsi"/>
          <w:color w:val="000000"/>
          <w:spacing w:val="-1"/>
          <w:sz w:val="22"/>
          <w:szCs w:val="22"/>
        </w:rPr>
        <w:t>7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-1225</w:t>
      </w:r>
      <w:r w:rsidRPr="002B39B0">
        <w:rPr>
          <w:rFonts w:asciiTheme="minorHAnsi" w:eastAsia="Book Antiqua" w:hAnsiTheme="minorHAnsi" w:cstheme="minorHAnsi"/>
          <w:color w:val="000000"/>
          <w:spacing w:val="-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color w:val="000000"/>
          <w:spacing w:val="-1"/>
          <w:sz w:val="22"/>
          <w:szCs w:val="22"/>
        </w:rPr>
        <w:t>x1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07</w:t>
      </w:r>
    </w:p>
    <w:p w14:paraId="30A10569" w14:textId="77777777" w:rsidR="00A24E64" w:rsidRPr="002B39B0" w:rsidRDefault="00A24E64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2C595EBE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947171" w14:textId="77777777" w:rsidR="00A24E64" w:rsidRPr="002B39B0" w:rsidRDefault="00043BBD">
      <w:pPr>
        <w:ind w:left="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Nathan</w:t>
      </w:r>
      <w:r w:rsidRPr="002B39B0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Stienstra,</w:t>
      </w:r>
      <w:r w:rsidRPr="002B39B0">
        <w:rPr>
          <w:rFonts w:asciiTheme="minorHAnsi" w:eastAsia="Book Antiqua" w:hAnsiTheme="minorHAnsi" w:cstheme="minorHAnsi"/>
          <w:b/>
          <w:spacing w:val="-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B.B.A.,</w:t>
      </w:r>
      <w:r w:rsidRPr="002B39B0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AACI,</w:t>
      </w:r>
      <w:r w:rsidRPr="002B39B0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P. APP</w:t>
      </w:r>
    </w:p>
    <w:p w14:paraId="08D0F4C4" w14:textId="77777777" w:rsidR="00A24E64" w:rsidRPr="002B39B0" w:rsidRDefault="00043BBD">
      <w:pPr>
        <w:spacing w:before="6"/>
        <w:ind w:left="160"/>
        <w:rPr>
          <w:rFonts w:asciiTheme="minorHAnsi" w:eastAsia="Book Antiqua" w:hAnsiTheme="minorHAnsi" w:cstheme="minorHAnsi"/>
          <w:sz w:val="22"/>
          <w:szCs w:val="22"/>
        </w:rPr>
      </w:pPr>
      <w:hyperlink r:id="rId35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nstienstra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@a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ntecappraisals.com</w:t>
        </w:r>
      </w:hyperlink>
    </w:p>
    <w:p w14:paraId="534AA84B" w14:textId="77777777" w:rsidR="00A24E64" w:rsidRPr="002B39B0" w:rsidRDefault="00043BBD">
      <w:pPr>
        <w:spacing w:before="10" w:line="240" w:lineRule="exact"/>
        <w:ind w:left="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Tel:</w:t>
      </w:r>
      <w:r w:rsidRPr="002B39B0">
        <w:rPr>
          <w:rFonts w:asciiTheme="minorHAnsi" w:eastAsia="Book Antiqua" w:hAnsiTheme="minorHAnsi" w:cstheme="minorHAnsi"/>
          <w:spacing w:val="5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905-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7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7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7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-1225</w:t>
      </w:r>
      <w:r w:rsidRPr="002B39B0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x1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03</w:t>
      </w:r>
    </w:p>
    <w:p w14:paraId="72271BB6" w14:textId="77777777" w:rsidR="00A24E64" w:rsidRPr="002B39B0" w:rsidRDefault="00043BBD">
      <w:pPr>
        <w:spacing w:before="26" w:line="245" w:lineRule="auto"/>
        <w:ind w:right="2652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hAnsiTheme="minorHAnsi" w:cstheme="minorHAnsi"/>
          <w:sz w:val="22"/>
          <w:szCs w:val="22"/>
        </w:rPr>
        <w:br w:type="column"/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Bruno</w:t>
      </w:r>
      <w:r w:rsidRPr="002B39B0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Iacurti,</w:t>
      </w:r>
      <w:r w:rsidRPr="002B39B0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B.A. </w:t>
      </w:r>
      <w:hyperlink r:id="rId36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biacurti@antecappraisals.com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 xml:space="preserve"> </w:t>
        </w:r>
        <w:r w:rsidRPr="002B39B0">
          <w:rPr>
            <w:rFonts w:asciiTheme="minorHAnsi" w:eastAsia="Book Antiqua" w:hAnsiTheme="minorHAnsi" w:cstheme="minorHAnsi"/>
            <w:color w:val="000000"/>
            <w:sz w:val="22"/>
            <w:szCs w:val="22"/>
          </w:rPr>
          <w:t>Tel:</w:t>
        </w:r>
        <w:r w:rsidRPr="002B39B0">
          <w:rPr>
            <w:rFonts w:asciiTheme="minorHAnsi" w:eastAsia="Book Antiqua" w:hAnsiTheme="minorHAnsi" w:cstheme="minorHAnsi"/>
            <w:color w:val="000000"/>
            <w:spacing w:val="-3"/>
            <w:sz w:val="22"/>
            <w:szCs w:val="22"/>
          </w:rPr>
          <w:t xml:space="preserve"> </w:t>
        </w:r>
        <w:r w:rsidRPr="002B39B0">
          <w:rPr>
            <w:rFonts w:asciiTheme="minorHAnsi" w:eastAsia="Book Antiqua" w:hAnsiTheme="minorHAnsi" w:cstheme="minorHAnsi"/>
            <w:color w:val="000000"/>
            <w:sz w:val="22"/>
            <w:szCs w:val="22"/>
          </w:rPr>
          <w:t>905-7</w:t>
        </w:r>
        <w:r w:rsidRPr="002B39B0">
          <w:rPr>
            <w:rFonts w:asciiTheme="minorHAnsi" w:eastAsia="Book Antiqua" w:hAnsiTheme="minorHAnsi" w:cstheme="minorHAnsi"/>
            <w:color w:val="000000"/>
            <w:spacing w:val="-1"/>
            <w:sz w:val="22"/>
            <w:szCs w:val="22"/>
          </w:rPr>
          <w:t>7</w:t>
        </w:r>
        <w:r w:rsidRPr="002B39B0">
          <w:rPr>
            <w:rFonts w:asciiTheme="minorHAnsi" w:eastAsia="Book Antiqua" w:hAnsiTheme="minorHAnsi" w:cstheme="minorHAnsi"/>
            <w:color w:val="000000"/>
            <w:sz w:val="22"/>
            <w:szCs w:val="22"/>
          </w:rPr>
          <w:t>7</w:t>
        </w:r>
        <w:r w:rsidRPr="002B39B0">
          <w:rPr>
            <w:rFonts w:asciiTheme="minorHAnsi" w:eastAsia="Book Antiqua" w:hAnsiTheme="minorHAnsi" w:cstheme="minorHAnsi"/>
            <w:color w:val="000000"/>
            <w:spacing w:val="-1"/>
            <w:sz w:val="22"/>
            <w:szCs w:val="22"/>
          </w:rPr>
          <w:t>-</w:t>
        </w:r>
        <w:r w:rsidRPr="002B39B0">
          <w:rPr>
            <w:rFonts w:asciiTheme="minorHAnsi" w:eastAsia="Book Antiqua" w:hAnsiTheme="minorHAnsi" w:cstheme="minorHAnsi"/>
            <w:color w:val="000000"/>
            <w:sz w:val="22"/>
            <w:szCs w:val="22"/>
          </w:rPr>
          <w:t>1225</w:t>
        </w:r>
        <w:r w:rsidRPr="002B39B0">
          <w:rPr>
            <w:rFonts w:asciiTheme="minorHAnsi" w:eastAsia="Book Antiqua" w:hAnsiTheme="minorHAnsi" w:cstheme="minorHAnsi"/>
            <w:color w:val="000000"/>
            <w:spacing w:val="-12"/>
            <w:sz w:val="22"/>
            <w:szCs w:val="22"/>
          </w:rPr>
          <w:t xml:space="preserve"> </w:t>
        </w:r>
        <w:r w:rsidRPr="002B39B0">
          <w:rPr>
            <w:rFonts w:asciiTheme="minorHAnsi" w:eastAsia="Book Antiqua" w:hAnsiTheme="minorHAnsi" w:cstheme="minorHAnsi"/>
            <w:color w:val="000000"/>
            <w:spacing w:val="-1"/>
            <w:sz w:val="22"/>
            <w:szCs w:val="22"/>
          </w:rPr>
          <w:t>x</w:t>
        </w:r>
        <w:r w:rsidRPr="002B39B0">
          <w:rPr>
            <w:rFonts w:asciiTheme="minorHAnsi" w:eastAsia="Book Antiqua" w:hAnsiTheme="minorHAnsi" w:cstheme="minorHAnsi"/>
            <w:color w:val="000000"/>
            <w:sz w:val="22"/>
            <w:szCs w:val="22"/>
          </w:rPr>
          <w:t>122</w:t>
        </w:r>
      </w:hyperlink>
    </w:p>
    <w:p w14:paraId="615F067B" w14:textId="77777777" w:rsidR="00A24E64" w:rsidRPr="002B39B0" w:rsidRDefault="00A24E64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15889625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F4CDC7" w14:textId="77777777" w:rsidR="00A24E64" w:rsidRPr="002B39B0" w:rsidRDefault="00043BBD">
      <w:pPr>
        <w:spacing w:line="246" w:lineRule="auto"/>
        <w:ind w:right="251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Janine</w:t>
      </w:r>
      <w:r w:rsidRPr="002B39B0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Haanstra,</w:t>
      </w:r>
      <w:r w:rsidRPr="002B39B0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B.A.,</w:t>
      </w:r>
      <w:r w:rsidRPr="002B39B0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AACI </w:t>
      </w:r>
      <w:hyperlink r:id="rId37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jhaa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n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stra@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a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ntecappraisals.com</w:t>
        </w:r>
      </w:hyperlink>
      <w:r w:rsidRPr="002B39B0">
        <w:rPr>
          <w:rFonts w:asciiTheme="minorHAnsi" w:eastAsia="Book Antiqua" w:hAnsiTheme="minorHAnsi" w:cstheme="minorHAnsi"/>
          <w:color w:val="0000FF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Tel:</w:t>
      </w:r>
      <w:r w:rsidRPr="002B39B0">
        <w:rPr>
          <w:rFonts w:asciiTheme="minorHAnsi" w:eastAsia="Book Antiqua" w:hAnsiTheme="minorHAnsi" w:cstheme="minorHAnsi"/>
          <w:color w:val="000000"/>
          <w:spacing w:val="5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905-</w:t>
      </w:r>
      <w:r w:rsidRPr="002B39B0">
        <w:rPr>
          <w:rFonts w:asciiTheme="minorHAnsi" w:eastAsia="Book Antiqua" w:hAnsiTheme="minorHAnsi" w:cstheme="minorHAnsi"/>
          <w:color w:val="000000"/>
          <w:spacing w:val="-1"/>
          <w:sz w:val="22"/>
          <w:szCs w:val="22"/>
        </w:rPr>
        <w:t>7</w:t>
      </w:r>
      <w:r w:rsidRPr="002B39B0">
        <w:rPr>
          <w:rFonts w:asciiTheme="minorHAnsi" w:eastAsia="Book Antiqua" w:hAnsiTheme="minorHAnsi" w:cstheme="minorHAnsi"/>
          <w:color w:val="000000"/>
          <w:spacing w:val="1"/>
          <w:sz w:val="22"/>
          <w:szCs w:val="22"/>
        </w:rPr>
        <w:t>7</w:t>
      </w:r>
      <w:r w:rsidRPr="002B39B0">
        <w:rPr>
          <w:rFonts w:asciiTheme="minorHAnsi" w:eastAsia="Book Antiqua" w:hAnsiTheme="minorHAnsi" w:cstheme="minorHAnsi"/>
          <w:color w:val="000000"/>
          <w:spacing w:val="-1"/>
          <w:sz w:val="22"/>
          <w:szCs w:val="22"/>
        </w:rPr>
        <w:t>7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-1225</w:t>
      </w:r>
      <w:r w:rsidRPr="002B39B0">
        <w:rPr>
          <w:rFonts w:asciiTheme="minorHAnsi" w:eastAsia="Book Antiqua" w:hAnsiTheme="minorHAnsi" w:cstheme="minorHAnsi"/>
          <w:color w:val="000000"/>
          <w:spacing w:val="-1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color w:val="000000"/>
          <w:spacing w:val="-1"/>
          <w:sz w:val="22"/>
          <w:szCs w:val="22"/>
        </w:rPr>
        <w:t>x1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20</w:t>
      </w:r>
    </w:p>
    <w:p w14:paraId="518717F2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AE71C9" w14:textId="77777777" w:rsidR="00A24E64" w:rsidRPr="002B39B0" w:rsidRDefault="00A24E64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2D5001D0" w14:textId="77777777" w:rsidR="00A24E64" w:rsidRPr="002B39B0" w:rsidRDefault="00043BBD">
      <w:pPr>
        <w:spacing w:line="247" w:lineRule="auto"/>
        <w:ind w:right="23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Vonny</w:t>
      </w:r>
      <w:r w:rsidRPr="002B39B0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Gu</w:t>
      </w:r>
      <w:r w:rsidRPr="002B39B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wan,</w:t>
      </w:r>
      <w:r w:rsidRPr="002B39B0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CRA </w:t>
      </w:r>
      <w:hyperlink r:id="rId38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vgunawan@antecappraisals.com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 xml:space="preserve"> </w:t>
        </w:r>
        <w:r w:rsidRPr="002B39B0">
          <w:rPr>
            <w:rFonts w:asciiTheme="minorHAnsi" w:eastAsia="Book Antiqua" w:hAnsiTheme="minorHAnsi" w:cstheme="minorHAnsi"/>
            <w:color w:val="000000"/>
            <w:sz w:val="22"/>
            <w:szCs w:val="22"/>
          </w:rPr>
          <w:t>Tel:</w:t>
        </w:r>
        <w:r w:rsidRPr="002B39B0">
          <w:rPr>
            <w:rFonts w:asciiTheme="minorHAnsi" w:eastAsia="Book Antiqua" w:hAnsiTheme="minorHAnsi" w:cstheme="minorHAnsi"/>
            <w:color w:val="000000"/>
            <w:spacing w:val="52"/>
            <w:sz w:val="22"/>
            <w:szCs w:val="22"/>
          </w:rPr>
          <w:t xml:space="preserve"> </w:t>
        </w:r>
        <w:r w:rsidRPr="002B39B0">
          <w:rPr>
            <w:rFonts w:asciiTheme="minorHAnsi" w:eastAsia="Book Antiqua" w:hAnsiTheme="minorHAnsi" w:cstheme="minorHAnsi"/>
            <w:color w:val="000000"/>
            <w:sz w:val="22"/>
            <w:szCs w:val="22"/>
          </w:rPr>
          <w:t>905-</w:t>
        </w:r>
        <w:r w:rsidRPr="002B39B0">
          <w:rPr>
            <w:rFonts w:asciiTheme="minorHAnsi" w:eastAsia="Book Antiqua" w:hAnsiTheme="minorHAnsi" w:cstheme="minorHAnsi"/>
            <w:color w:val="000000"/>
            <w:spacing w:val="-1"/>
            <w:sz w:val="22"/>
            <w:szCs w:val="22"/>
          </w:rPr>
          <w:t>7</w:t>
        </w:r>
        <w:r w:rsidRPr="002B39B0">
          <w:rPr>
            <w:rFonts w:asciiTheme="minorHAnsi" w:eastAsia="Book Antiqua" w:hAnsiTheme="minorHAnsi" w:cstheme="minorHAnsi"/>
            <w:color w:val="000000"/>
            <w:spacing w:val="1"/>
            <w:sz w:val="22"/>
            <w:szCs w:val="22"/>
          </w:rPr>
          <w:t>7</w:t>
        </w:r>
        <w:r w:rsidRPr="002B39B0">
          <w:rPr>
            <w:rFonts w:asciiTheme="minorHAnsi" w:eastAsia="Book Antiqua" w:hAnsiTheme="minorHAnsi" w:cstheme="minorHAnsi"/>
            <w:color w:val="000000"/>
            <w:spacing w:val="-1"/>
            <w:sz w:val="22"/>
            <w:szCs w:val="22"/>
          </w:rPr>
          <w:t>7</w:t>
        </w:r>
        <w:r w:rsidRPr="002B39B0">
          <w:rPr>
            <w:rFonts w:asciiTheme="minorHAnsi" w:eastAsia="Book Antiqua" w:hAnsiTheme="minorHAnsi" w:cstheme="minorHAnsi"/>
            <w:color w:val="000000"/>
            <w:sz w:val="22"/>
            <w:szCs w:val="22"/>
          </w:rPr>
          <w:t>-1225</w:t>
        </w:r>
        <w:r w:rsidRPr="002B39B0">
          <w:rPr>
            <w:rFonts w:asciiTheme="minorHAnsi" w:eastAsia="Book Antiqua" w:hAnsiTheme="minorHAnsi" w:cstheme="minorHAnsi"/>
            <w:color w:val="000000"/>
            <w:spacing w:val="-11"/>
            <w:sz w:val="22"/>
            <w:szCs w:val="22"/>
          </w:rPr>
          <w:t xml:space="preserve"> </w:t>
        </w:r>
        <w:r w:rsidRPr="002B39B0">
          <w:rPr>
            <w:rFonts w:asciiTheme="minorHAnsi" w:eastAsia="Book Antiqua" w:hAnsiTheme="minorHAnsi" w:cstheme="minorHAnsi"/>
            <w:color w:val="000000"/>
            <w:spacing w:val="-1"/>
            <w:sz w:val="22"/>
            <w:szCs w:val="22"/>
          </w:rPr>
          <w:t>x1</w:t>
        </w:r>
        <w:r w:rsidRPr="002B39B0">
          <w:rPr>
            <w:rFonts w:asciiTheme="minorHAnsi" w:eastAsia="Book Antiqua" w:hAnsiTheme="minorHAnsi" w:cstheme="minorHAnsi"/>
            <w:color w:val="000000"/>
            <w:sz w:val="22"/>
            <w:szCs w:val="22"/>
          </w:rPr>
          <w:t>01</w:t>
        </w:r>
      </w:hyperlink>
    </w:p>
    <w:p w14:paraId="71626193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463C83" w14:textId="77777777" w:rsidR="00A24E64" w:rsidRPr="002B39B0" w:rsidRDefault="00A24E64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2F8C4E06" w14:textId="77777777" w:rsidR="00A24E64" w:rsidRPr="002B39B0" w:rsidRDefault="00043BBD">
      <w:pPr>
        <w:spacing w:line="245" w:lineRule="auto"/>
        <w:ind w:right="2885"/>
        <w:rPr>
          <w:rFonts w:asciiTheme="minorHAnsi" w:eastAsia="Book Antiqua" w:hAnsiTheme="minorHAnsi" w:cstheme="minorHAnsi"/>
          <w:sz w:val="22"/>
          <w:szCs w:val="22"/>
        </w:rPr>
        <w:sectPr w:rsidR="00A24E64" w:rsidRPr="002B39B0">
          <w:type w:val="continuous"/>
          <w:pgSz w:w="12240" w:h="15840"/>
          <w:pgMar w:top="1480" w:right="0" w:bottom="280" w:left="1460" w:header="720" w:footer="720" w:gutter="0"/>
          <w:cols w:num="2" w:space="720" w:equalWidth="0">
            <w:col w:w="4847" w:space="353"/>
            <w:col w:w="5580"/>
          </w:cols>
        </w:sect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Carolyn</w:t>
      </w:r>
      <w:r w:rsidRPr="002B39B0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Grift,</w:t>
      </w:r>
      <w:r w:rsidRPr="002B39B0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BA </w:t>
      </w:r>
      <w:hyperlink r:id="rId39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cgrift@antecappraisals.com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 xml:space="preserve"> </w:t>
        </w:r>
        <w:r w:rsidRPr="002B39B0">
          <w:rPr>
            <w:rFonts w:asciiTheme="minorHAnsi" w:eastAsia="Book Antiqua" w:hAnsiTheme="minorHAnsi" w:cstheme="minorHAnsi"/>
            <w:color w:val="000000"/>
            <w:sz w:val="22"/>
            <w:szCs w:val="22"/>
          </w:rPr>
          <w:t>Tel:</w:t>
        </w:r>
        <w:r w:rsidRPr="002B39B0">
          <w:rPr>
            <w:rFonts w:asciiTheme="minorHAnsi" w:eastAsia="Book Antiqua" w:hAnsiTheme="minorHAnsi" w:cstheme="minorHAnsi"/>
            <w:color w:val="000000"/>
            <w:spacing w:val="-3"/>
            <w:sz w:val="22"/>
            <w:szCs w:val="22"/>
          </w:rPr>
          <w:t xml:space="preserve"> </w:t>
        </w:r>
        <w:r w:rsidRPr="002B39B0">
          <w:rPr>
            <w:rFonts w:asciiTheme="minorHAnsi" w:eastAsia="Book Antiqua" w:hAnsiTheme="minorHAnsi" w:cstheme="minorHAnsi"/>
            <w:color w:val="000000"/>
            <w:sz w:val="22"/>
            <w:szCs w:val="22"/>
          </w:rPr>
          <w:t>905-7</w:t>
        </w:r>
        <w:r w:rsidRPr="002B39B0">
          <w:rPr>
            <w:rFonts w:asciiTheme="minorHAnsi" w:eastAsia="Book Antiqua" w:hAnsiTheme="minorHAnsi" w:cstheme="minorHAnsi"/>
            <w:color w:val="000000"/>
            <w:spacing w:val="-1"/>
            <w:sz w:val="22"/>
            <w:szCs w:val="22"/>
          </w:rPr>
          <w:t>7</w:t>
        </w:r>
        <w:r w:rsidRPr="002B39B0">
          <w:rPr>
            <w:rFonts w:asciiTheme="minorHAnsi" w:eastAsia="Book Antiqua" w:hAnsiTheme="minorHAnsi" w:cstheme="minorHAnsi"/>
            <w:color w:val="000000"/>
            <w:sz w:val="22"/>
            <w:szCs w:val="22"/>
          </w:rPr>
          <w:t>7</w:t>
        </w:r>
        <w:r w:rsidRPr="002B39B0">
          <w:rPr>
            <w:rFonts w:asciiTheme="minorHAnsi" w:eastAsia="Book Antiqua" w:hAnsiTheme="minorHAnsi" w:cstheme="minorHAnsi"/>
            <w:color w:val="000000"/>
            <w:spacing w:val="-1"/>
            <w:sz w:val="22"/>
            <w:szCs w:val="22"/>
          </w:rPr>
          <w:t>-</w:t>
        </w:r>
        <w:r w:rsidRPr="002B39B0">
          <w:rPr>
            <w:rFonts w:asciiTheme="minorHAnsi" w:eastAsia="Book Antiqua" w:hAnsiTheme="minorHAnsi" w:cstheme="minorHAnsi"/>
            <w:color w:val="000000"/>
            <w:sz w:val="22"/>
            <w:szCs w:val="22"/>
          </w:rPr>
          <w:t>1225</w:t>
        </w:r>
        <w:r w:rsidRPr="002B39B0">
          <w:rPr>
            <w:rFonts w:asciiTheme="minorHAnsi" w:eastAsia="Book Antiqua" w:hAnsiTheme="minorHAnsi" w:cstheme="minorHAnsi"/>
            <w:color w:val="000000"/>
            <w:spacing w:val="-12"/>
            <w:sz w:val="22"/>
            <w:szCs w:val="22"/>
          </w:rPr>
          <w:t xml:space="preserve"> </w:t>
        </w:r>
        <w:r w:rsidRPr="002B39B0">
          <w:rPr>
            <w:rFonts w:asciiTheme="minorHAnsi" w:eastAsia="Book Antiqua" w:hAnsiTheme="minorHAnsi" w:cstheme="minorHAnsi"/>
            <w:color w:val="000000"/>
            <w:spacing w:val="-1"/>
            <w:sz w:val="22"/>
            <w:szCs w:val="22"/>
          </w:rPr>
          <w:t>x</w:t>
        </w:r>
        <w:r w:rsidRPr="002B39B0">
          <w:rPr>
            <w:rFonts w:asciiTheme="minorHAnsi" w:eastAsia="Book Antiqua" w:hAnsiTheme="minorHAnsi" w:cstheme="minorHAnsi"/>
            <w:color w:val="000000"/>
            <w:sz w:val="22"/>
            <w:szCs w:val="22"/>
          </w:rPr>
          <w:t>123</w:t>
        </w:r>
      </w:hyperlink>
    </w:p>
    <w:p w14:paraId="349A0D41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FB3E9F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9E2299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A1E9FA" w14:textId="77777777" w:rsidR="00A24E64" w:rsidRPr="002B39B0" w:rsidRDefault="00A24E64">
      <w:pPr>
        <w:spacing w:before="9" w:line="280" w:lineRule="exact"/>
        <w:rPr>
          <w:rFonts w:asciiTheme="minorHAnsi" w:hAnsiTheme="minorHAnsi" w:cstheme="minorHAnsi"/>
          <w:sz w:val="22"/>
          <w:szCs w:val="22"/>
        </w:rPr>
        <w:sectPr w:rsidR="00A24E64" w:rsidRPr="002B39B0">
          <w:type w:val="continuous"/>
          <w:pgSz w:w="12240" w:h="15840"/>
          <w:pgMar w:top="1480" w:right="0" w:bottom="280" w:left="1460" w:header="720" w:footer="720" w:gutter="0"/>
          <w:cols w:space="720"/>
        </w:sectPr>
      </w:pPr>
    </w:p>
    <w:p w14:paraId="4499DD9B" w14:textId="77777777" w:rsidR="00A24E64" w:rsidRPr="002B39B0" w:rsidRDefault="00043BBD">
      <w:pPr>
        <w:spacing w:before="25"/>
        <w:ind w:left="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Antec</w:t>
      </w:r>
      <w:r w:rsidRPr="002B39B0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Appraisal</w:t>
      </w:r>
      <w:r w:rsidRPr="002B39B0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Group</w:t>
      </w:r>
    </w:p>
    <w:p w14:paraId="5DD76F94" w14:textId="77777777" w:rsidR="00A24E64" w:rsidRPr="002B39B0" w:rsidRDefault="00A24E64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CE06CAA" w14:textId="77777777" w:rsidR="00A24E64" w:rsidRPr="002B39B0" w:rsidRDefault="00043BBD">
      <w:pPr>
        <w:ind w:left="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hAnsiTheme="minorHAnsi" w:cstheme="minorHAnsi"/>
          <w:sz w:val="22"/>
          <w:szCs w:val="22"/>
        </w:rPr>
        <w:pict w14:anchorId="29FB1313">
          <v:group id="_x0000_s1030" style="position:absolute;left:0;text-align:left;margin-left:78pt;margin-top:-28.1pt;width:183.7pt;height:89.2pt;z-index:-1652;mso-position-horizontal-relative:page" coordorigin="1560,-562" coordsize="3674,1784">
            <v:shape id="_x0000_s1031" style="position:absolute;left:1560;top:-562;width:3674;height:1784" coordorigin="1560,-562" coordsize="3674,1784" path="m5234,-562r-3674,l1560,1222r3674,l5234,-562xe" filled="f">
              <v:path arrowok="t"/>
            </v:shape>
            <w10:wrap anchorx="page"/>
          </v:group>
        </w:pic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Toronto</w:t>
      </w:r>
    </w:p>
    <w:p w14:paraId="38B57ED0" w14:textId="77777777" w:rsidR="00A24E64" w:rsidRPr="002B39B0" w:rsidRDefault="00A24E64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5CECF3A" w14:textId="77777777" w:rsidR="00A24E64" w:rsidRPr="002B39B0" w:rsidRDefault="00043BBD">
      <w:pPr>
        <w:ind w:left="160" w:right="-53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4550</w:t>
      </w:r>
      <w:r w:rsidRPr="002B39B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Highway</w:t>
      </w:r>
      <w:r w:rsidRPr="002B39B0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7,</w:t>
      </w:r>
      <w:r w:rsidRPr="002B39B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Suite</w:t>
      </w:r>
      <w:r w:rsidRPr="002B39B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5</w:t>
      </w:r>
    </w:p>
    <w:p w14:paraId="09F0997F" w14:textId="77777777" w:rsidR="00A24E64" w:rsidRPr="002B39B0" w:rsidRDefault="00043BBD">
      <w:pPr>
        <w:spacing w:before="76"/>
        <w:ind w:left="160" w:right="-47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Woodbrid</w:t>
      </w:r>
      <w:r w:rsidRPr="002B39B0">
        <w:rPr>
          <w:rFonts w:asciiTheme="minorHAnsi" w:eastAsia="Book Antiqua" w:hAnsiTheme="minorHAnsi" w:cstheme="minorHAnsi"/>
          <w:spacing w:val="1"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e,</w:t>
      </w:r>
      <w:r w:rsidRPr="002B39B0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</w:t>
      </w:r>
      <w:r w:rsidRPr="002B39B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L4L</w:t>
      </w:r>
      <w:r w:rsidRPr="002B39B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4Y7</w:t>
      </w:r>
    </w:p>
    <w:p w14:paraId="6E3D642B" w14:textId="77777777" w:rsidR="00A24E64" w:rsidRPr="002B39B0" w:rsidRDefault="00043BBD">
      <w:pPr>
        <w:spacing w:before="26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hAnsiTheme="minorHAnsi" w:cstheme="minorHAnsi"/>
          <w:sz w:val="22"/>
          <w:szCs w:val="22"/>
        </w:rPr>
        <w:br w:type="column"/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Gus</w:t>
      </w:r>
      <w:r w:rsidRPr="002B39B0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Dal</w:t>
      </w:r>
      <w:r w:rsidRPr="002B39B0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lle,</w:t>
      </w:r>
      <w:r w:rsidRPr="002B39B0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AACI,</w:t>
      </w:r>
      <w:r w:rsidRPr="002B39B0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MRICS,</w:t>
      </w:r>
      <w:r w:rsidRPr="002B39B0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E</w:t>
      </w:r>
    </w:p>
    <w:p w14:paraId="4438A6F4" w14:textId="77777777" w:rsidR="00A24E64" w:rsidRPr="002B39B0" w:rsidRDefault="00043BBD">
      <w:pPr>
        <w:spacing w:before="69"/>
        <w:rPr>
          <w:rFonts w:asciiTheme="minorHAnsi" w:eastAsia="Book Antiqua" w:hAnsiTheme="minorHAnsi" w:cstheme="minorHAnsi"/>
          <w:sz w:val="22"/>
          <w:szCs w:val="22"/>
        </w:rPr>
      </w:pPr>
      <w:hyperlink r:id="rId40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gdalcolle@</w:t>
        </w:r>
        <w:r w:rsidRPr="002B39B0">
          <w:rPr>
            <w:rFonts w:asciiTheme="minorHAnsi" w:eastAsia="Book Antiqua" w:hAnsiTheme="minorHAnsi" w:cstheme="minorHAnsi"/>
            <w:color w:val="0000FF"/>
            <w:spacing w:val="2"/>
            <w:sz w:val="22"/>
            <w:szCs w:val="22"/>
            <w:u w:color="0000FF"/>
          </w:rPr>
          <w:t>a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ntecappraisals.com</w:t>
        </w:r>
      </w:hyperlink>
    </w:p>
    <w:p w14:paraId="4C69B6AE" w14:textId="77777777" w:rsidR="00A24E64" w:rsidRPr="002B39B0" w:rsidRDefault="00043BBD">
      <w:pPr>
        <w:spacing w:before="76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Tel:</w:t>
      </w:r>
      <w:r w:rsidRPr="002B39B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647-4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7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-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4114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x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3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</w:t>
      </w:r>
    </w:p>
    <w:p w14:paraId="0E921B76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344713" w14:textId="77777777" w:rsidR="00A24E64" w:rsidRPr="002B39B0" w:rsidRDefault="00A24E64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6E976922" w14:textId="77777777" w:rsidR="00A24E64" w:rsidRPr="002B39B0" w:rsidRDefault="00043BBD">
      <w:pPr>
        <w:spacing w:line="246" w:lineRule="auto"/>
        <w:ind w:right="2513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Scott</w:t>
      </w:r>
      <w:r w:rsidRPr="002B39B0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Stamford </w:t>
      </w:r>
      <w:hyperlink r:id="rId41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sstamford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@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antecappraisals.com</w:t>
        </w:r>
      </w:hyperlink>
      <w:r w:rsidRPr="002B39B0">
        <w:rPr>
          <w:rFonts w:asciiTheme="minorHAnsi" w:eastAsia="Book Antiqua" w:hAnsiTheme="minorHAnsi" w:cstheme="minorHAnsi"/>
          <w:color w:val="0000FF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Tel:</w:t>
      </w:r>
      <w:r w:rsidRPr="002B39B0">
        <w:rPr>
          <w:rFonts w:asciiTheme="minorHAnsi" w:eastAsia="Book Antiqua" w:hAnsiTheme="minorHAnsi" w:cstheme="minorHAnsi"/>
          <w:color w:val="000000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647-4</w:t>
      </w:r>
      <w:r w:rsidRPr="002B39B0">
        <w:rPr>
          <w:rFonts w:asciiTheme="minorHAnsi" w:eastAsia="Book Antiqua" w:hAnsiTheme="minorHAnsi" w:cstheme="minorHAnsi"/>
          <w:color w:val="000000"/>
          <w:spacing w:val="-1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7</w:t>
      </w:r>
      <w:r w:rsidRPr="002B39B0">
        <w:rPr>
          <w:rFonts w:asciiTheme="minorHAnsi" w:eastAsia="Book Antiqua" w:hAnsiTheme="minorHAnsi" w:cstheme="minorHAnsi"/>
          <w:color w:val="000000"/>
          <w:spacing w:val="-1"/>
          <w:sz w:val="22"/>
          <w:szCs w:val="22"/>
        </w:rPr>
        <w:t>-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4114</w:t>
      </w:r>
      <w:r w:rsidRPr="002B39B0">
        <w:rPr>
          <w:rFonts w:asciiTheme="minorHAnsi" w:eastAsia="Book Antiqua" w:hAnsiTheme="minorHAnsi" w:cstheme="minorHAnsi"/>
          <w:color w:val="000000"/>
          <w:spacing w:val="-1"/>
          <w:sz w:val="22"/>
          <w:szCs w:val="22"/>
        </w:rPr>
        <w:t>x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3</w:t>
      </w:r>
      <w:r w:rsidRPr="002B39B0">
        <w:rPr>
          <w:rFonts w:asciiTheme="minorHAnsi" w:eastAsia="Book Antiqua" w:hAnsiTheme="minorHAnsi" w:cstheme="minorHAnsi"/>
          <w:color w:val="000000"/>
          <w:spacing w:val="-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1</w:t>
      </w:r>
    </w:p>
    <w:p w14:paraId="41A93743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B9CD33" w14:textId="77777777" w:rsidR="00A24E64" w:rsidRPr="002B39B0" w:rsidRDefault="00A24E64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5A01D86B" w14:textId="77777777" w:rsidR="00A24E64" w:rsidRPr="002B39B0" w:rsidRDefault="00043BBD">
      <w:pPr>
        <w:spacing w:line="244" w:lineRule="auto"/>
        <w:ind w:right="2560"/>
        <w:rPr>
          <w:rFonts w:asciiTheme="minorHAnsi" w:eastAsia="Book Antiqua" w:hAnsiTheme="minorHAnsi" w:cstheme="minorHAnsi"/>
          <w:sz w:val="22"/>
          <w:szCs w:val="22"/>
        </w:rPr>
        <w:sectPr w:rsidR="00A24E64" w:rsidRPr="002B39B0">
          <w:type w:val="continuous"/>
          <w:pgSz w:w="12240" w:h="15840"/>
          <w:pgMar w:top="1480" w:right="0" w:bottom="280" w:left="1460" w:header="720" w:footer="720" w:gutter="0"/>
          <w:cols w:num="2" w:space="720" w:equalWidth="0">
            <w:col w:w="2719" w:space="2391"/>
            <w:col w:w="5670"/>
          </w:cols>
        </w:sect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Jonathan</w:t>
      </w:r>
      <w:r w:rsidRPr="002B39B0">
        <w:rPr>
          <w:rFonts w:asciiTheme="minorHAnsi" w:eastAsia="Book Antiqua" w:hAnsiTheme="minorHAnsi" w:cstheme="minorHAnsi"/>
          <w:b/>
          <w:spacing w:val="-9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Kowalski </w:t>
      </w:r>
      <w:hyperlink r:id="rId42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jkowalski@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a</w:t>
        </w:r>
        <w:r w:rsidRPr="002B39B0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color="0000FF"/>
          </w:rPr>
          <w:t>n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tecappraisals.com</w:t>
        </w:r>
      </w:hyperlink>
      <w:r w:rsidRPr="002B39B0">
        <w:rPr>
          <w:rFonts w:asciiTheme="minorHAnsi" w:eastAsia="Book Antiqua" w:hAnsiTheme="minorHAnsi" w:cstheme="minorHAnsi"/>
          <w:color w:val="0000FF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Tel:</w:t>
      </w:r>
      <w:r w:rsidRPr="002B39B0">
        <w:rPr>
          <w:rFonts w:asciiTheme="minorHAnsi" w:eastAsia="Book Antiqua" w:hAnsiTheme="minorHAnsi" w:cstheme="minorHAnsi"/>
          <w:color w:val="000000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647-4</w:t>
      </w:r>
      <w:r w:rsidRPr="002B39B0">
        <w:rPr>
          <w:rFonts w:asciiTheme="minorHAnsi" w:eastAsia="Book Antiqua" w:hAnsiTheme="minorHAnsi" w:cstheme="minorHAnsi"/>
          <w:color w:val="000000"/>
          <w:spacing w:val="-1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7</w:t>
      </w:r>
      <w:r w:rsidRPr="002B39B0">
        <w:rPr>
          <w:rFonts w:asciiTheme="minorHAnsi" w:eastAsia="Book Antiqua" w:hAnsiTheme="minorHAnsi" w:cstheme="minorHAnsi"/>
          <w:color w:val="000000"/>
          <w:spacing w:val="-1"/>
          <w:sz w:val="22"/>
          <w:szCs w:val="22"/>
        </w:rPr>
        <w:t>-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4114</w:t>
      </w:r>
      <w:r w:rsidRPr="002B39B0">
        <w:rPr>
          <w:rFonts w:asciiTheme="minorHAnsi" w:eastAsia="Book Antiqua" w:hAnsiTheme="minorHAnsi" w:cstheme="minorHAnsi"/>
          <w:color w:val="000000"/>
          <w:spacing w:val="-1"/>
          <w:sz w:val="22"/>
          <w:szCs w:val="22"/>
        </w:rPr>
        <w:t>x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3</w:t>
      </w:r>
      <w:r w:rsidRPr="002B39B0">
        <w:rPr>
          <w:rFonts w:asciiTheme="minorHAnsi" w:eastAsia="Book Antiqua" w:hAnsiTheme="minorHAnsi" w:cstheme="minorHAnsi"/>
          <w:color w:val="000000"/>
          <w:spacing w:val="-1"/>
          <w:sz w:val="22"/>
          <w:szCs w:val="22"/>
        </w:rPr>
        <w:t>0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3</w:t>
      </w:r>
    </w:p>
    <w:p w14:paraId="13D8783C" w14:textId="77777777" w:rsidR="00A24E64" w:rsidRPr="002B39B0" w:rsidRDefault="00A24E64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728956D5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D51CB2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BAA11F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C3EE8A" w14:textId="77777777" w:rsidR="00A24E64" w:rsidRPr="002B39B0" w:rsidRDefault="00043BBD">
      <w:pPr>
        <w:tabs>
          <w:tab w:val="left" w:pos="5100"/>
        </w:tabs>
        <w:spacing w:before="25" w:line="245" w:lineRule="auto"/>
        <w:ind w:left="160" w:right="2359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Antec</w:t>
      </w:r>
      <w:r w:rsidRPr="002B39B0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Appraisal</w:t>
      </w:r>
      <w:r w:rsidRPr="002B39B0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Group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                                              </w:t>
      </w:r>
      <w:r w:rsidRPr="002B39B0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David</w:t>
      </w:r>
      <w:r w:rsidRPr="002B39B0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deVries</w:t>
      </w:r>
      <w:r w:rsidRPr="002B39B0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BA,</w:t>
      </w:r>
      <w:r w:rsidRPr="002B39B0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AACI,</w:t>
      </w:r>
      <w:r w:rsidRPr="002B39B0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P.APP Waterloo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ab/>
      </w:r>
      <w:hyperlink r:id="rId43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ddevries@antecappraisals.com</w:t>
        </w:r>
      </w:hyperlink>
    </w:p>
    <w:p w14:paraId="58A2FA86" w14:textId="77777777" w:rsidR="00A24E64" w:rsidRPr="002B39B0" w:rsidRDefault="00043BBD">
      <w:pPr>
        <w:spacing w:before="3"/>
        <w:ind w:left="16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hAnsiTheme="minorHAnsi" w:cstheme="minorHAnsi"/>
          <w:sz w:val="22"/>
          <w:szCs w:val="22"/>
        </w:rPr>
        <w:pict w14:anchorId="2017994B">
          <v:group id="_x0000_s1028" style="position:absolute;left:0;text-align:left;margin-left:78pt;margin-top:-39.35pt;width:183.7pt;height:89.2pt;z-index:-1651;mso-position-horizontal-relative:page" coordorigin="1560,-787" coordsize="3674,1784">
            <v:shape id="_x0000_s1029" style="position:absolute;left:1560;top:-787;width:3674;height:1784" coordorigin="1560,-787" coordsize="3674,1784" path="m5234,-787r-3674,l1560,997r3674,l5234,-787xe" filled="f">
              <v:path arrowok="t"/>
            </v:shape>
            <w10:wrap anchorx="page"/>
          </v:group>
        </w:pict>
      </w:r>
      <w:r w:rsidRPr="002B39B0">
        <w:rPr>
          <w:rFonts w:asciiTheme="minorHAnsi" w:eastAsia="Book Antiqua" w:hAnsiTheme="minorHAnsi" w:cstheme="minorHAnsi"/>
          <w:sz w:val="22"/>
          <w:szCs w:val="22"/>
        </w:rPr>
        <w:t>656</w:t>
      </w:r>
      <w:r w:rsidRPr="002B39B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Colby</w:t>
      </w:r>
      <w:r w:rsidRPr="002B39B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rive,</w:t>
      </w:r>
      <w:r w:rsidRPr="002B39B0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Suite</w:t>
      </w:r>
      <w:r w:rsidRPr="002B39B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202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</w:t>
      </w:r>
      <w:r w:rsidRPr="002B39B0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Tel:</w:t>
      </w:r>
      <w:r w:rsidRPr="002B39B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519-3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4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-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3056</w:t>
      </w:r>
      <w:r w:rsidRPr="002B39B0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pacing w:val="-1"/>
          <w:sz w:val="22"/>
          <w:szCs w:val="22"/>
        </w:rPr>
        <w:t>x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401</w:t>
      </w:r>
    </w:p>
    <w:p w14:paraId="7F71D113" w14:textId="77777777" w:rsidR="00A24E64" w:rsidRPr="002B39B0" w:rsidRDefault="00043BBD">
      <w:pPr>
        <w:spacing w:before="76" w:line="247" w:lineRule="auto"/>
        <w:ind w:left="5110" w:right="2499" w:hanging="4950"/>
        <w:rPr>
          <w:rFonts w:asciiTheme="minorHAnsi" w:eastAsia="Book Antiqua" w:hAnsiTheme="minorHAnsi" w:cstheme="minorHAnsi"/>
          <w:sz w:val="22"/>
          <w:szCs w:val="22"/>
        </w:rPr>
        <w:sectPr w:rsidR="00A24E64" w:rsidRPr="002B39B0">
          <w:type w:val="continuous"/>
          <w:pgSz w:w="12240" w:h="15840"/>
          <w:pgMar w:top="1480" w:right="0" w:bottom="280" w:left="1460" w:header="720" w:footer="720" w:gutter="0"/>
          <w:cols w:space="720"/>
        </w:sectPr>
      </w:pPr>
      <w:r w:rsidRPr="002B39B0">
        <w:rPr>
          <w:rFonts w:asciiTheme="minorHAnsi" w:eastAsia="Book Antiqua" w:hAnsiTheme="minorHAnsi" w:cstheme="minorHAnsi"/>
          <w:sz w:val="22"/>
          <w:szCs w:val="22"/>
        </w:rPr>
        <w:t>Waterloo,</w:t>
      </w:r>
      <w:r w:rsidRPr="002B39B0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ON</w:t>
      </w:r>
      <w:r w:rsidRPr="002B39B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>N2V</w:t>
      </w:r>
      <w:r w:rsidRPr="002B39B0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sz w:val="22"/>
          <w:szCs w:val="22"/>
        </w:rPr>
        <w:t xml:space="preserve">1A2                                              </w:t>
      </w:r>
      <w:r w:rsidRPr="002B39B0">
        <w:rPr>
          <w:rFonts w:asciiTheme="minorHAnsi" w:eastAsia="Book Antiqua" w:hAnsiTheme="minorHAnsi" w:cstheme="minorHAnsi"/>
          <w:spacing w:val="45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Seguei</w:t>
      </w:r>
      <w:r w:rsidRPr="002B39B0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Ka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m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 xml:space="preserve">iniski </w:t>
      </w:r>
      <w:hyperlink r:id="rId44"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skaminski</w:t>
        </w:r>
        <w:r w:rsidRPr="002B39B0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@</w:t>
        </w:r>
        <w:r w:rsidRPr="002B39B0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antecappraisals.com</w:t>
        </w:r>
      </w:hyperlink>
      <w:r w:rsidRPr="002B39B0">
        <w:rPr>
          <w:rFonts w:asciiTheme="minorHAnsi" w:eastAsia="Book Antiqua" w:hAnsiTheme="minorHAnsi" w:cstheme="minorHAnsi"/>
          <w:color w:val="0000FF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Tel:</w:t>
      </w:r>
      <w:r w:rsidRPr="002B39B0">
        <w:rPr>
          <w:rFonts w:asciiTheme="minorHAnsi" w:eastAsia="Book Antiqua" w:hAnsiTheme="minorHAnsi" w:cstheme="minorHAnsi"/>
          <w:color w:val="000000"/>
          <w:spacing w:val="-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519-3</w:t>
      </w:r>
      <w:r w:rsidRPr="002B39B0">
        <w:rPr>
          <w:rFonts w:asciiTheme="minorHAnsi" w:eastAsia="Book Antiqua" w:hAnsiTheme="minorHAnsi" w:cstheme="minorHAnsi"/>
          <w:color w:val="000000"/>
          <w:spacing w:val="-1"/>
          <w:sz w:val="22"/>
          <w:szCs w:val="22"/>
        </w:rPr>
        <w:t>4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2</w:t>
      </w:r>
      <w:r w:rsidRPr="002B39B0">
        <w:rPr>
          <w:rFonts w:asciiTheme="minorHAnsi" w:eastAsia="Book Antiqua" w:hAnsiTheme="minorHAnsi" w:cstheme="minorHAnsi"/>
          <w:color w:val="000000"/>
          <w:spacing w:val="-1"/>
          <w:sz w:val="22"/>
          <w:szCs w:val="22"/>
        </w:rPr>
        <w:t>-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3956</w:t>
      </w:r>
      <w:r w:rsidRPr="002B39B0">
        <w:rPr>
          <w:rFonts w:asciiTheme="minorHAnsi" w:eastAsia="Book Antiqua" w:hAnsiTheme="minorHAnsi" w:cstheme="minorHAnsi"/>
          <w:color w:val="000000"/>
          <w:spacing w:val="-12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color w:val="000000"/>
          <w:spacing w:val="-1"/>
          <w:sz w:val="22"/>
          <w:szCs w:val="22"/>
        </w:rPr>
        <w:t>x</w:t>
      </w:r>
      <w:r w:rsidRPr="002B39B0">
        <w:rPr>
          <w:rFonts w:asciiTheme="minorHAnsi" w:eastAsia="Book Antiqua" w:hAnsiTheme="minorHAnsi" w:cstheme="minorHAnsi"/>
          <w:color w:val="000000"/>
          <w:sz w:val="22"/>
          <w:szCs w:val="22"/>
        </w:rPr>
        <w:t>402</w:t>
      </w:r>
    </w:p>
    <w:p w14:paraId="4C6EC368" w14:textId="77777777" w:rsidR="00A24E64" w:rsidRPr="002B39B0" w:rsidRDefault="00A24E64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504B5036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5102E1" w14:textId="77777777" w:rsidR="00A24E64" w:rsidRPr="002B39B0" w:rsidRDefault="00043BBD">
      <w:pPr>
        <w:spacing w:before="25"/>
        <w:ind w:left="142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FINANCIAL</w:t>
      </w:r>
      <w:r w:rsidRPr="002B39B0">
        <w:rPr>
          <w:rFonts w:asciiTheme="minorHAnsi" w:eastAsia="Book Antiqua" w:hAnsiTheme="minorHAnsi" w:cstheme="minorHAnsi"/>
          <w:b/>
          <w:spacing w:val="-13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INSTITUTIONS</w:t>
      </w:r>
    </w:p>
    <w:p w14:paraId="62E854B7" w14:textId="77777777" w:rsidR="00A24E64" w:rsidRPr="002B39B0" w:rsidRDefault="00A24E64">
      <w:pPr>
        <w:spacing w:before="9" w:line="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3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"/>
        <w:gridCol w:w="3568"/>
        <w:gridCol w:w="482"/>
        <w:gridCol w:w="3571"/>
      </w:tblGrid>
      <w:tr w:rsidR="00A24E64" w:rsidRPr="002B39B0" w14:paraId="7FDF571F" w14:textId="77777777">
        <w:trPr>
          <w:trHeight w:hRule="exact" w:val="426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0606EEBD" w14:textId="77777777" w:rsidR="00A24E64" w:rsidRPr="002B39B0" w:rsidRDefault="00043BBD">
            <w:pPr>
              <w:spacing w:before="60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53017E9C" w14:textId="77777777" w:rsidR="00A24E64" w:rsidRPr="002B39B0" w:rsidRDefault="00043BBD">
            <w:pPr>
              <w:spacing w:before="77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AGF</w:t>
            </w:r>
            <w:r w:rsidRPr="002B39B0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2B39B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ust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7B62F81E" w14:textId="77777777" w:rsidR="00A24E64" w:rsidRPr="002B39B0" w:rsidRDefault="00043BBD">
            <w:pPr>
              <w:spacing w:before="60"/>
              <w:ind w:left="29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1ED581C0" w14:textId="77777777" w:rsidR="00A24E64" w:rsidRPr="002B39B0" w:rsidRDefault="00043BBD">
            <w:pPr>
              <w:spacing w:before="77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Effort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Trust</w:t>
            </w:r>
          </w:p>
        </w:tc>
      </w:tr>
      <w:tr w:rsidR="00A24E64" w:rsidRPr="002B39B0" w14:paraId="034123FD" w14:textId="77777777">
        <w:trPr>
          <w:trHeight w:hRule="exact" w:val="42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361E3F31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416B0940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Alterna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Savings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424EBCE8" w14:textId="77777777" w:rsidR="00A24E64" w:rsidRPr="002B39B0" w:rsidRDefault="00043BBD">
            <w:pPr>
              <w:spacing w:before="54"/>
              <w:ind w:left="29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61B1F642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Equitable</w:t>
            </w:r>
            <w:r w:rsidRPr="002B39B0">
              <w:rPr>
                <w:rFonts w:asciiTheme="minorHAnsi" w:eastAsia="Book Antiqu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Trust</w:t>
            </w:r>
          </w:p>
        </w:tc>
      </w:tr>
      <w:tr w:rsidR="00A24E64" w:rsidRPr="002B39B0" w14:paraId="2A60149F" w14:textId="77777777">
        <w:trPr>
          <w:trHeight w:hRule="exact" w:val="42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750E4480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3F66C70E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Bank</w:t>
            </w:r>
            <w:r w:rsidRPr="002B39B0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Montreal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64EF4BDC" w14:textId="77777777" w:rsidR="00A24E64" w:rsidRPr="002B39B0" w:rsidRDefault="00043BBD">
            <w:pPr>
              <w:spacing w:before="54"/>
              <w:ind w:left="29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4B3E26B7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First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National</w:t>
            </w:r>
            <w:r w:rsidRPr="002B39B0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Financial</w:t>
            </w:r>
          </w:p>
        </w:tc>
      </w:tr>
      <w:tr w:rsidR="00A24E64" w:rsidRPr="002B39B0" w14:paraId="6A90088B" w14:textId="77777777">
        <w:trPr>
          <w:trHeight w:hRule="exact" w:val="42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4303DEF2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068CB2D3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Bank</w:t>
            </w:r>
            <w:r w:rsidRPr="002B39B0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Ch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i</w:t>
            </w:r>
            <w:r w:rsidRPr="002B39B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n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5EB4F203" w14:textId="77777777" w:rsidR="00A24E64" w:rsidRPr="002B39B0" w:rsidRDefault="00043BBD">
            <w:pPr>
              <w:spacing w:before="54"/>
              <w:ind w:left="29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5EB5411E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First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Ontario</w:t>
            </w:r>
            <w:r w:rsidRPr="002B39B0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Credit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Union</w:t>
            </w:r>
          </w:p>
        </w:tc>
      </w:tr>
      <w:tr w:rsidR="00A24E64" w:rsidRPr="002B39B0" w14:paraId="3CD5BA5D" w14:textId="77777777">
        <w:trPr>
          <w:trHeight w:hRule="exact" w:val="42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32A4A4DF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7155D9D2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Business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D</w:t>
            </w:r>
            <w:r w:rsidRPr="002B39B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e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velopment</w:t>
            </w:r>
            <w:r w:rsidRPr="002B39B0">
              <w:rPr>
                <w:rFonts w:asciiTheme="minorHAnsi" w:eastAsia="Book Antiqua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Bank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05925331" w14:textId="77777777" w:rsidR="00A24E64" w:rsidRPr="002B39B0" w:rsidRDefault="00043BBD">
            <w:pPr>
              <w:spacing w:before="54"/>
              <w:ind w:left="29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598E22B1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GE</w:t>
            </w:r>
          </w:p>
        </w:tc>
      </w:tr>
      <w:tr w:rsidR="00A24E64" w:rsidRPr="002B39B0" w14:paraId="2596810E" w14:textId="77777777">
        <w:trPr>
          <w:trHeight w:hRule="exact" w:val="42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6E5B685C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43BF84D0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Canada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ICI</w:t>
            </w:r>
            <w:r w:rsidRPr="002B39B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Mortgage</w:t>
            </w:r>
            <w:r w:rsidRPr="002B39B0">
              <w:rPr>
                <w:rFonts w:asciiTheme="minorHAnsi" w:eastAsia="Book Antiqu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Services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2556EEEA" w14:textId="77777777" w:rsidR="00A24E64" w:rsidRPr="002B39B0" w:rsidRDefault="00043BBD">
            <w:pPr>
              <w:spacing w:before="54"/>
              <w:ind w:left="29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13184833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Hald-Nor</w:t>
            </w:r>
            <w:r w:rsidRPr="002B39B0">
              <w:rPr>
                <w:rFonts w:asciiTheme="minorHAnsi" w:eastAsia="Book Antiqu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C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redit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Union</w:t>
            </w:r>
          </w:p>
        </w:tc>
      </w:tr>
      <w:tr w:rsidR="00A24E64" w:rsidRPr="002B39B0" w14:paraId="66F6F19F" w14:textId="77777777">
        <w:trPr>
          <w:trHeight w:hRule="exact" w:val="42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19E1B63A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03189522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Central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One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Credit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Uni</w:t>
            </w:r>
            <w:r w:rsidRPr="002B39B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o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611DE675" w14:textId="77777777" w:rsidR="00A24E64" w:rsidRPr="002B39B0" w:rsidRDefault="00043BBD">
            <w:pPr>
              <w:spacing w:before="54"/>
              <w:ind w:left="29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531EFDAF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Home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Trust</w:t>
            </w:r>
          </w:p>
        </w:tc>
      </w:tr>
      <w:tr w:rsidR="00A24E64" w:rsidRPr="002B39B0" w14:paraId="51E7D8AF" w14:textId="77777777">
        <w:trPr>
          <w:trHeight w:hRule="exact" w:val="42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2AA052CE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63956DD8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CIBC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76A3DC78" w14:textId="77777777" w:rsidR="00A24E64" w:rsidRPr="002B39B0" w:rsidRDefault="00043BBD">
            <w:pPr>
              <w:spacing w:before="54"/>
              <w:ind w:left="29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074DE21B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HSBC</w:t>
            </w:r>
          </w:p>
        </w:tc>
      </w:tr>
      <w:tr w:rsidR="00A24E64" w:rsidRPr="002B39B0" w14:paraId="69FDA268" w14:textId="77777777">
        <w:trPr>
          <w:trHeight w:hRule="exact" w:val="42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4670983A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688CBD10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CIT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Financial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7A3E0067" w14:textId="77777777" w:rsidR="00A24E64" w:rsidRPr="002B39B0" w:rsidRDefault="00043BBD">
            <w:pPr>
              <w:spacing w:before="54"/>
              <w:ind w:left="29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37A25758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Invis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Bank</w:t>
            </w:r>
          </w:p>
        </w:tc>
      </w:tr>
      <w:tr w:rsidR="00A24E64" w:rsidRPr="002B39B0" w14:paraId="491F2FA3" w14:textId="77777777">
        <w:trPr>
          <w:trHeight w:hRule="exact" w:val="42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424C6F02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094B89E7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Citizens</w:t>
            </w:r>
            <w:r w:rsidRPr="002B39B0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Ba</w:t>
            </w:r>
            <w:r w:rsidRPr="002B39B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n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31F62528" w14:textId="77777777" w:rsidR="00A24E64" w:rsidRPr="002B39B0" w:rsidRDefault="00043BBD">
            <w:pPr>
              <w:spacing w:before="54"/>
              <w:ind w:left="29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4AFC38E3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Laurentian</w:t>
            </w:r>
            <w:r w:rsidRPr="002B39B0">
              <w:rPr>
                <w:rFonts w:asciiTheme="minorHAnsi" w:eastAsia="Book Antiqu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Bank</w:t>
            </w:r>
          </w:p>
        </w:tc>
      </w:tr>
      <w:tr w:rsidR="00A24E64" w:rsidRPr="002B39B0" w14:paraId="069C207E" w14:textId="77777777">
        <w:trPr>
          <w:trHeight w:hRule="exact" w:val="42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4C734B84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7E24F5D8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CMSI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6AF85913" w14:textId="77777777" w:rsidR="00A24E64" w:rsidRPr="002B39B0" w:rsidRDefault="00043BBD">
            <w:pPr>
              <w:spacing w:before="54"/>
              <w:ind w:left="29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547E269C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Manulife</w:t>
            </w:r>
            <w:r w:rsidRPr="002B39B0">
              <w:rPr>
                <w:rFonts w:asciiTheme="minorHAnsi" w:eastAsia="Book Antiqu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Financial</w:t>
            </w:r>
          </w:p>
        </w:tc>
      </w:tr>
      <w:tr w:rsidR="00A24E64" w:rsidRPr="002B39B0" w14:paraId="1DEDAC58" w14:textId="77777777">
        <w:trPr>
          <w:trHeight w:hRule="exact" w:val="42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2E9731E1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79614FBD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Community</w:t>
            </w:r>
            <w:r w:rsidRPr="002B39B0">
              <w:rPr>
                <w:rFonts w:asciiTheme="minorHAnsi" w:eastAsia="Book Antiqu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Trust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253CFF0C" w14:textId="77777777" w:rsidR="00A24E64" w:rsidRPr="002B39B0" w:rsidRDefault="00043BBD">
            <w:pPr>
              <w:spacing w:before="54"/>
              <w:ind w:left="29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30112CBA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MCAP</w:t>
            </w:r>
          </w:p>
        </w:tc>
      </w:tr>
      <w:tr w:rsidR="00A24E64" w:rsidRPr="002B39B0" w14:paraId="61AE6388" w14:textId="77777777">
        <w:trPr>
          <w:trHeight w:hRule="exact" w:val="42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41F97E77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1B75748C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Cooperators</w:t>
            </w:r>
            <w:r w:rsidRPr="002B39B0">
              <w:rPr>
                <w:rFonts w:asciiTheme="minorHAnsi" w:eastAsia="Book Antiqu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Trust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0404E61F" w14:textId="77777777" w:rsidR="00A24E64" w:rsidRPr="002B39B0" w:rsidRDefault="00043BBD">
            <w:pPr>
              <w:spacing w:before="54"/>
              <w:ind w:left="29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4AFCDCC6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Meridian</w:t>
            </w:r>
            <w:r w:rsidRPr="002B39B0">
              <w:rPr>
                <w:rFonts w:asciiTheme="minorHAnsi" w:eastAsia="Book Antiqu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Credit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Union</w:t>
            </w:r>
          </w:p>
        </w:tc>
      </w:tr>
      <w:tr w:rsidR="00A24E64" w:rsidRPr="002B39B0" w14:paraId="72AEB60C" w14:textId="77777777">
        <w:trPr>
          <w:trHeight w:hRule="exact" w:val="42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7A2D3CCF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3482BA53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Montrose</w:t>
            </w:r>
            <w:r w:rsidRPr="002B39B0">
              <w:rPr>
                <w:rFonts w:asciiTheme="minorHAnsi" w:eastAsia="Book Antiqu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Mortgage</w:t>
            </w:r>
            <w:r w:rsidRPr="002B39B0">
              <w:rPr>
                <w:rFonts w:asciiTheme="minorHAnsi" w:eastAsia="Book Antiqu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Corporation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1632D600" w14:textId="77777777" w:rsidR="00A24E64" w:rsidRPr="002B39B0" w:rsidRDefault="00043BBD">
            <w:pPr>
              <w:spacing w:before="54"/>
              <w:ind w:left="29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37487B4B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Royal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Bank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Canada</w:t>
            </w:r>
          </w:p>
        </w:tc>
      </w:tr>
      <w:tr w:rsidR="00A24E64" w:rsidRPr="002B39B0" w14:paraId="161F5123" w14:textId="77777777">
        <w:trPr>
          <w:trHeight w:hRule="exact" w:val="42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338AE757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72D9CD8B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Mortgage</w:t>
            </w:r>
            <w:r w:rsidRPr="002B39B0">
              <w:rPr>
                <w:rFonts w:asciiTheme="minorHAnsi" w:eastAsia="Book Antiqu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Intelligence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28AF3EA4" w14:textId="77777777" w:rsidR="00A24E64" w:rsidRPr="002B39B0" w:rsidRDefault="00043BBD">
            <w:pPr>
              <w:spacing w:before="54"/>
              <w:ind w:left="29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6602D7D7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Scotiabank</w:t>
            </w:r>
          </w:p>
        </w:tc>
      </w:tr>
      <w:tr w:rsidR="00A24E64" w:rsidRPr="002B39B0" w14:paraId="54A684DB" w14:textId="77777777">
        <w:trPr>
          <w:trHeight w:hRule="exact" w:val="42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4A78731F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09E54A13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Mortgage</w:t>
            </w:r>
            <w:r w:rsidRPr="002B39B0">
              <w:rPr>
                <w:rFonts w:asciiTheme="minorHAnsi" w:eastAsia="Book Antiqu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Architects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3C577E43" w14:textId="77777777" w:rsidR="00A24E64" w:rsidRPr="002B39B0" w:rsidRDefault="00043BBD">
            <w:pPr>
              <w:spacing w:before="54"/>
              <w:ind w:left="29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0393B57F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Sunlife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Fin</w:t>
            </w:r>
            <w:r w:rsidRPr="002B39B0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a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ncial</w:t>
            </w:r>
          </w:p>
        </w:tc>
      </w:tr>
      <w:tr w:rsidR="00A24E64" w:rsidRPr="002B39B0" w14:paraId="2AA75E10" w14:textId="77777777">
        <w:trPr>
          <w:trHeight w:hRule="exact" w:val="42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1343967C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22F0CD1E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National</w:t>
            </w:r>
            <w:r w:rsidRPr="002B39B0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</w:t>
            </w:r>
            <w:r w:rsidRPr="002B39B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a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nk</w:t>
            </w:r>
            <w:r w:rsidRPr="002B39B0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Ca</w:t>
            </w:r>
            <w:r w:rsidRPr="002B39B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n</w:t>
            </w:r>
            <w:r w:rsidRPr="002B39B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2B39B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d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0AF9C8F9" w14:textId="77777777" w:rsidR="00A24E64" w:rsidRPr="002B39B0" w:rsidRDefault="00043BBD">
            <w:pPr>
              <w:spacing w:before="54"/>
              <w:ind w:left="29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2B9FC077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TD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Canada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Trust</w:t>
            </w:r>
          </w:p>
        </w:tc>
      </w:tr>
      <w:tr w:rsidR="00A24E64" w:rsidRPr="002B39B0" w14:paraId="0A0A80D7" w14:textId="77777777">
        <w:trPr>
          <w:trHeight w:hRule="exact" w:val="42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71D05491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604926D3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OMAC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71635912" w14:textId="77777777" w:rsidR="00A24E64" w:rsidRPr="002B39B0" w:rsidRDefault="00043BBD">
            <w:pPr>
              <w:spacing w:before="54"/>
              <w:ind w:left="29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0B5D0160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Teachers</w:t>
            </w:r>
            <w:r w:rsidRPr="002B39B0">
              <w:rPr>
                <w:rFonts w:asciiTheme="minorHAnsi" w:eastAsia="Book Antiqu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Credit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Union</w:t>
            </w:r>
          </w:p>
        </w:tc>
      </w:tr>
      <w:tr w:rsidR="00A24E64" w:rsidRPr="002B39B0" w14:paraId="7ED1E27B" w14:textId="77777777">
        <w:trPr>
          <w:trHeight w:hRule="exact" w:val="42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4FFD7E16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4ADB04DB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Pacific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&amp;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W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estern</w:t>
            </w:r>
            <w:r w:rsidRPr="002B39B0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Bank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4F5630DB" w14:textId="77777777" w:rsidR="00A24E64" w:rsidRPr="002B39B0" w:rsidRDefault="00043BBD">
            <w:pPr>
              <w:spacing w:before="54"/>
              <w:ind w:left="29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389D1F98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Verico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One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Mortgage</w:t>
            </w:r>
          </w:p>
        </w:tc>
      </w:tr>
      <w:tr w:rsidR="00A24E64" w:rsidRPr="002B39B0" w14:paraId="4D41EE0F" w14:textId="77777777">
        <w:trPr>
          <w:trHeight w:hRule="exact" w:val="42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54EA87D6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446A0006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Penmore</w:t>
            </w:r>
            <w:r w:rsidRPr="002B39B0">
              <w:rPr>
                <w:rFonts w:asciiTheme="minorHAnsi" w:eastAsia="Book Antiqu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Mortgage</w:t>
            </w:r>
            <w:r w:rsidRPr="002B39B0">
              <w:rPr>
                <w:rFonts w:asciiTheme="minorHAnsi" w:eastAsia="Book Antiqu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Ca</w:t>
            </w:r>
            <w:r w:rsidRPr="002B39B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p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ital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318FB382" w14:textId="77777777" w:rsidR="00A24E64" w:rsidRPr="002B39B0" w:rsidRDefault="00043BBD">
            <w:pPr>
              <w:spacing w:before="54"/>
              <w:ind w:left="29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70E64715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Your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Neighbourhood</w:t>
            </w:r>
            <w:r w:rsidRPr="002B39B0">
              <w:rPr>
                <w:rFonts w:asciiTheme="minorHAnsi" w:eastAsia="Book Antiqua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C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redit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Union</w:t>
            </w:r>
          </w:p>
        </w:tc>
      </w:tr>
      <w:tr w:rsidR="00A24E64" w:rsidRPr="002B39B0" w14:paraId="09112D2E" w14:textId="77777777">
        <w:trPr>
          <w:trHeight w:hRule="exact" w:val="426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14:paraId="755691FC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14:paraId="152B56E7" w14:textId="77777777" w:rsidR="00A24E64" w:rsidRPr="002B39B0" w:rsidRDefault="00043BBD">
            <w:pPr>
              <w:spacing w:before="71"/>
              <w:ind w:left="8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Peoples</w:t>
            </w:r>
            <w:r w:rsidRPr="002B39B0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Trust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3AB19431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498EDF16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2FEFD8C" w14:textId="77777777" w:rsidR="00A24E64" w:rsidRPr="002B39B0" w:rsidRDefault="00A24E64">
      <w:pPr>
        <w:rPr>
          <w:rFonts w:asciiTheme="minorHAnsi" w:hAnsiTheme="minorHAnsi" w:cstheme="minorHAnsi"/>
          <w:sz w:val="22"/>
          <w:szCs w:val="22"/>
        </w:rPr>
        <w:sectPr w:rsidR="00A24E64" w:rsidRPr="002B39B0">
          <w:headerReference w:type="default" r:id="rId45"/>
          <w:pgSz w:w="12240" w:h="15840"/>
          <w:pgMar w:top="1640" w:right="0" w:bottom="280" w:left="1460" w:header="840" w:footer="595" w:gutter="0"/>
          <w:cols w:space="720"/>
        </w:sectPr>
      </w:pPr>
    </w:p>
    <w:p w14:paraId="3B51DAC5" w14:textId="77777777" w:rsidR="00A24E64" w:rsidRPr="002B39B0" w:rsidRDefault="00A24E64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4E429B98" w14:textId="77777777" w:rsidR="00A24E64" w:rsidRPr="002B39B0" w:rsidRDefault="00043BBD">
      <w:pPr>
        <w:spacing w:line="240" w:lineRule="exact"/>
        <w:ind w:left="15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VE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RN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MENT</w:t>
      </w:r>
      <w:r w:rsidRPr="002B39B0">
        <w:rPr>
          <w:rFonts w:asciiTheme="minorHAnsi" w:eastAsia="Book Antiqua" w:hAnsiTheme="minorHAnsi" w:cstheme="minorHAnsi"/>
          <w:b/>
          <w:spacing w:val="-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AG</w:t>
      </w:r>
      <w:r w:rsidRPr="002B39B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CIES</w:t>
      </w:r>
    </w:p>
    <w:p w14:paraId="6C5802DD" w14:textId="77777777" w:rsidR="00A24E64" w:rsidRPr="002B39B0" w:rsidRDefault="00A24E64">
      <w:pPr>
        <w:spacing w:before="1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5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"/>
        <w:gridCol w:w="3745"/>
        <w:gridCol w:w="575"/>
        <w:gridCol w:w="2993"/>
      </w:tblGrid>
      <w:tr w:rsidR="00A24E64" w:rsidRPr="002B39B0" w14:paraId="1FBD5C6E" w14:textId="77777777">
        <w:trPr>
          <w:trHeight w:hRule="exact" w:val="1680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772C0AA" w14:textId="77777777" w:rsidR="00A24E64" w:rsidRPr="002B39B0" w:rsidRDefault="00043BBD">
            <w:pPr>
              <w:spacing w:before="60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5855EE48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A326A8" w14:textId="77777777" w:rsidR="00A24E64" w:rsidRPr="002B39B0" w:rsidRDefault="00043BBD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550EE774" w14:textId="77777777" w:rsidR="00A24E64" w:rsidRPr="002B39B0" w:rsidRDefault="00A24E64">
            <w:pPr>
              <w:spacing w:before="9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D220B0" w14:textId="77777777" w:rsidR="00A24E64" w:rsidRPr="002B39B0" w:rsidRDefault="00043BBD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133CC7B9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C6B822" w14:textId="77777777" w:rsidR="00A24E64" w:rsidRPr="002B39B0" w:rsidRDefault="00043BBD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745" w:type="dxa"/>
            <w:tcBorders>
              <w:top w:val="nil"/>
              <w:left w:val="nil"/>
              <w:bottom w:val="nil"/>
              <w:right w:val="nil"/>
            </w:tcBorders>
          </w:tcPr>
          <w:p w14:paraId="6B92C578" w14:textId="77777777" w:rsidR="00A24E64" w:rsidRPr="002B39B0" w:rsidRDefault="00043BBD">
            <w:pPr>
              <w:spacing w:before="77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Agency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Co-Operative</w:t>
            </w:r>
            <w:r w:rsidRPr="002B39B0">
              <w:rPr>
                <w:rFonts w:asciiTheme="minorHAnsi" w:eastAsia="Book Antiqu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Housing</w:t>
            </w:r>
          </w:p>
          <w:p w14:paraId="78AE739E" w14:textId="77777777" w:rsidR="00A24E64" w:rsidRPr="002B39B0" w:rsidRDefault="00A24E64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966B4F" w14:textId="77777777" w:rsidR="00A24E64" w:rsidRPr="002B39B0" w:rsidRDefault="00043BBD">
            <w:pPr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Bruce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Trail</w:t>
            </w:r>
            <w:r w:rsidRPr="002B39B0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Conservancy</w:t>
            </w:r>
          </w:p>
          <w:p w14:paraId="409F99BB" w14:textId="77777777" w:rsidR="00A24E64" w:rsidRPr="002B39B0" w:rsidRDefault="00A24E64">
            <w:pPr>
              <w:spacing w:before="4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D96137" w14:textId="77777777" w:rsidR="00A24E64" w:rsidRPr="002B39B0" w:rsidRDefault="00043BBD">
            <w:pPr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City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Brampton</w:t>
            </w:r>
          </w:p>
          <w:p w14:paraId="3F73635B" w14:textId="77777777" w:rsidR="00A24E64" w:rsidRPr="002B39B0" w:rsidRDefault="00A24E64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B774DF" w14:textId="77777777" w:rsidR="00A24E64" w:rsidRPr="002B39B0" w:rsidRDefault="00043BBD">
            <w:pPr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City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Brantford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410B6E8C" w14:textId="77777777" w:rsidR="00A24E64" w:rsidRPr="002B39B0" w:rsidRDefault="00043BBD">
            <w:pPr>
              <w:spacing w:before="60"/>
              <w:ind w:left="345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6E9CBB09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C041BB" w14:textId="77777777" w:rsidR="00A24E64" w:rsidRPr="002B39B0" w:rsidRDefault="00043BBD">
            <w:pPr>
              <w:ind w:left="345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23A66758" w14:textId="77777777" w:rsidR="00A24E64" w:rsidRPr="002B39B0" w:rsidRDefault="00A24E64">
            <w:pPr>
              <w:spacing w:before="9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D76E97" w14:textId="77777777" w:rsidR="00A24E64" w:rsidRPr="002B39B0" w:rsidRDefault="00043BBD">
            <w:pPr>
              <w:ind w:left="345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</w:tcPr>
          <w:p w14:paraId="00BA659C" w14:textId="77777777" w:rsidR="00A24E64" w:rsidRPr="002B39B0" w:rsidRDefault="00043BBD">
            <w:pPr>
              <w:spacing w:before="77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Ministry</w:t>
            </w:r>
            <w:r w:rsidRPr="002B39B0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Transportation</w:t>
            </w:r>
          </w:p>
          <w:p w14:paraId="09D8C17B" w14:textId="77777777" w:rsidR="00A24E64" w:rsidRPr="002B39B0" w:rsidRDefault="00A24E64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833AD0" w14:textId="77777777" w:rsidR="00A24E64" w:rsidRPr="002B39B0" w:rsidRDefault="00043BBD">
            <w:pPr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Nature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Conservancy</w:t>
            </w:r>
          </w:p>
          <w:p w14:paraId="54742C91" w14:textId="77777777" w:rsidR="00A24E64" w:rsidRPr="002B39B0" w:rsidRDefault="00A24E64">
            <w:pPr>
              <w:spacing w:before="4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DEA786" w14:textId="77777777" w:rsidR="00A24E64" w:rsidRPr="002B39B0" w:rsidRDefault="00043BBD">
            <w:pPr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Publ</w:t>
            </w:r>
            <w:r w:rsidRPr="002B39B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</w:t>
            </w:r>
            <w:r w:rsidRPr="002B39B0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Wor</w:t>
            </w:r>
            <w:r w:rsidRPr="002B39B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k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2B39B0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&amp;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Government</w:t>
            </w:r>
          </w:p>
          <w:p w14:paraId="03CD61ED" w14:textId="77777777" w:rsidR="00A24E64" w:rsidRPr="002B39B0" w:rsidRDefault="00A24E64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3274F2" w14:textId="77777777" w:rsidR="00A24E64" w:rsidRPr="002B39B0" w:rsidRDefault="00043BBD">
            <w:pPr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Services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Canada</w:t>
            </w:r>
          </w:p>
        </w:tc>
      </w:tr>
      <w:tr w:rsidR="00A24E64" w:rsidRPr="002B39B0" w14:paraId="29B69DD6" w14:textId="77777777">
        <w:trPr>
          <w:trHeight w:hRule="exact" w:val="420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E8FACD2" w14:textId="77777777" w:rsidR="00A24E64" w:rsidRPr="002B39B0" w:rsidRDefault="00043BBD">
            <w:pPr>
              <w:spacing w:before="59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28E5CB5C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B73E73" w14:textId="77777777" w:rsidR="00A24E64" w:rsidRPr="002B39B0" w:rsidRDefault="00043BBD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1AE373D5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DF72BF" w14:textId="77777777" w:rsidR="00A24E64" w:rsidRPr="002B39B0" w:rsidRDefault="00043BBD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7141BDFC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225A05" w14:textId="77777777" w:rsidR="00A24E64" w:rsidRPr="002B39B0" w:rsidRDefault="00043BBD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7AE433D3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A526D5" w14:textId="77777777" w:rsidR="00A24E64" w:rsidRPr="002B39B0" w:rsidRDefault="00043BBD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1DCF89A1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DFAD92" w14:textId="77777777" w:rsidR="00A24E64" w:rsidRPr="002B39B0" w:rsidRDefault="00043BBD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491289D6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3EC1BD" w14:textId="77777777" w:rsidR="00A24E64" w:rsidRPr="002B39B0" w:rsidRDefault="00043BBD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6D9B582F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92EBD2" w14:textId="77777777" w:rsidR="00A24E64" w:rsidRPr="002B39B0" w:rsidRDefault="00043BBD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4E6DD518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94D2A8" w14:textId="77777777" w:rsidR="00A24E64" w:rsidRPr="002B39B0" w:rsidRDefault="00043BBD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7662682C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434477" w14:textId="77777777" w:rsidR="00A24E64" w:rsidRPr="002B39B0" w:rsidRDefault="00043BBD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745" w:type="dxa"/>
            <w:tcBorders>
              <w:top w:val="nil"/>
              <w:left w:val="nil"/>
              <w:bottom w:val="nil"/>
              <w:right w:val="nil"/>
            </w:tcBorders>
          </w:tcPr>
          <w:p w14:paraId="07A6530A" w14:textId="77777777" w:rsidR="00A24E64" w:rsidRPr="002B39B0" w:rsidRDefault="00043BBD">
            <w:pPr>
              <w:spacing w:before="76" w:line="380" w:lineRule="auto"/>
              <w:ind w:left="129" w:right="1758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City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Burlington City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Hamilton City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Cambridge City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Woodstock CMHC</w:t>
            </w:r>
          </w:p>
          <w:p w14:paraId="12CC56E4" w14:textId="77777777" w:rsidR="00A24E64" w:rsidRPr="002B39B0" w:rsidRDefault="00043BBD">
            <w:pPr>
              <w:spacing w:line="380" w:lineRule="auto"/>
              <w:ind w:left="129" w:right="1415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County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Norfolk Environment</w:t>
            </w:r>
            <w:r w:rsidRPr="002B39B0">
              <w:rPr>
                <w:rFonts w:asciiTheme="minorHAnsi" w:eastAsia="Book Antiqu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Cana</w:t>
            </w:r>
            <w:r w:rsidRPr="002B39B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d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a Hydro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One Infrastructure</w:t>
            </w:r>
            <w:r w:rsidRPr="002B39B0">
              <w:rPr>
                <w:rFonts w:asciiTheme="minorHAnsi" w:eastAsia="Book Antiqua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Ontario</w:t>
            </w:r>
          </w:p>
          <w:p w14:paraId="442E1B68" w14:textId="77777777" w:rsidR="00A24E64" w:rsidRPr="002B39B0" w:rsidRDefault="00043BBD">
            <w:pPr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McMaster</w:t>
            </w:r>
            <w:r w:rsidRPr="002B39B0">
              <w:rPr>
                <w:rFonts w:asciiTheme="minorHAnsi" w:eastAsia="Book Antiqu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University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37DE2F8F" w14:textId="77777777" w:rsidR="00A24E64" w:rsidRPr="002B39B0" w:rsidRDefault="00043BBD">
            <w:pPr>
              <w:spacing w:before="49"/>
              <w:ind w:left="345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61D3656D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E6F6B2" w14:textId="77777777" w:rsidR="00A24E64" w:rsidRPr="002B39B0" w:rsidRDefault="00043BBD">
            <w:pPr>
              <w:ind w:left="345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0892B3F4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0E4E56" w14:textId="77777777" w:rsidR="00A24E64" w:rsidRPr="002B39B0" w:rsidRDefault="00043BBD">
            <w:pPr>
              <w:ind w:left="345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62E02A02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B876CD" w14:textId="77777777" w:rsidR="00A24E64" w:rsidRPr="002B39B0" w:rsidRDefault="00043BBD">
            <w:pPr>
              <w:ind w:left="345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5BB27BC6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434AF2" w14:textId="77777777" w:rsidR="00A24E64" w:rsidRPr="002B39B0" w:rsidRDefault="00043BBD">
            <w:pPr>
              <w:ind w:left="345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559F14F5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F3DC2F" w14:textId="77777777" w:rsidR="00A24E64" w:rsidRPr="002B39B0" w:rsidRDefault="00043BBD">
            <w:pPr>
              <w:ind w:left="345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7052E777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86ABC1" w14:textId="77777777" w:rsidR="00A24E64" w:rsidRPr="002B39B0" w:rsidRDefault="00043BBD">
            <w:pPr>
              <w:ind w:left="345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4477D7C4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9D4D13" w14:textId="77777777" w:rsidR="00A24E64" w:rsidRPr="002B39B0" w:rsidRDefault="00043BBD">
            <w:pPr>
              <w:ind w:left="345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61A2A7B2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0830AE" w14:textId="77777777" w:rsidR="00A24E64" w:rsidRPr="002B39B0" w:rsidRDefault="00043BBD">
            <w:pPr>
              <w:ind w:left="345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2D4054F6" w14:textId="77777777" w:rsidR="00A24E64" w:rsidRPr="002B39B0" w:rsidRDefault="00A24E6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081B5D" w14:textId="77777777" w:rsidR="00A24E64" w:rsidRPr="002B39B0" w:rsidRDefault="00043BBD">
            <w:pPr>
              <w:ind w:left="345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</w:tcPr>
          <w:p w14:paraId="0A0E88E5" w14:textId="77777777" w:rsidR="00A24E64" w:rsidRPr="002B39B0" w:rsidRDefault="00043BBD">
            <w:pPr>
              <w:spacing w:before="66" w:line="380" w:lineRule="auto"/>
              <w:ind w:left="129" w:right="935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Region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Halton Region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Niagara Region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Peel Region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Waterloo Region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York Town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Grimsby Town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Oakvi</w:t>
            </w:r>
            <w:r w:rsidRPr="002B39B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l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le Town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Lincoln</w:t>
            </w:r>
          </w:p>
          <w:p w14:paraId="6AA65EF4" w14:textId="77777777" w:rsidR="00A24E64" w:rsidRPr="002B39B0" w:rsidRDefault="00043BBD">
            <w:pPr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University</w:t>
            </w:r>
            <w:r w:rsidRPr="002B39B0">
              <w:rPr>
                <w:rFonts w:asciiTheme="minorHAnsi" w:eastAsia="Book Antiqu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of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Waterloo</w:t>
            </w:r>
          </w:p>
          <w:p w14:paraId="0B95A577" w14:textId="77777777" w:rsidR="00A24E64" w:rsidRPr="002B39B0" w:rsidRDefault="00A24E64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F96C26" w14:textId="77777777" w:rsidR="00A24E64" w:rsidRPr="002B39B0" w:rsidRDefault="00043BBD">
            <w:pPr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Wilfred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Laurier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Un</w:t>
            </w:r>
            <w:r w:rsidRPr="002B39B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ver</w:t>
            </w:r>
            <w:r w:rsidRPr="002B39B0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s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ity</w:t>
            </w:r>
          </w:p>
        </w:tc>
      </w:tr>
      <w:tr w:rsidR="00A24E64" w:rsidRPr="002B39B0" w14:paraId="7E701EF6" w14:textId="77777777">
        <w:trPr>
          <w:trHeight w:hRule="exact" w:val="426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DD1DEC7" w14:textId="77777777" w:rsidR="00A24E64" w:rsidRPr="002B39B0" w:rsidRDefault="00043BBD">
            <w:pPr>
              <w:spacing w:before="5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745" w:type="dxa"/>
            <w:tcBorders>
              <w:top w:val="nil"/>
              <w:left w:val="nil"/>
              <w:bottom w:val="nil"/>
              <w:right w:val="nil"/>
            </w:tcBorders>
          </w:tcPr>
          <w:p w14:paraId="575C4F6F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Metroli</w:t>
            </w:r>
            <w:r w:rsidRPr="002B39B0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n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x</w:t>
            </w:r>
            <w:r w:rsidRPr="002B39B0">
              <w:rPr>
                <w:rFonts w:asciiTheme="minorHAnsi" w:eastAsia="Book Antiqu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(GO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Transit)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0B6038AF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</w:tcPr>
          <w:p w14:paraId="056B3F82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E60C12C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DF8DEC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5487E1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ED80DA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751B4B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A4B588" w14:textId="77777777" w:rsidR="00A24E64" w:rsidRPr="002B39B0" w:rsidRDefault="00A24E64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2AD4FF78" w14:textId="77777777" w:rsidR="00A24E64" w:rsidRPr="002B39B0" w:rsidRDefault="00043BBD">
      <w:pPr>
        <w:spacing w:before="25" w:line="240" w:lineRule="exact"/>
        <w:ind w:left="15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LEGAL</w:t>
      </w:r>
      <w:r w:rsidRPr="002B39B0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/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ACCOUNT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NG</w:t>
      </w:r>
      <w:r w:rsidRPr="002B39B0">
        <w:rPr>
          <w:rFonts w:asciiTheme="minorHAnsi" w:eastAsia="Book Antiqua" w:hAnsiTheme="minorHAnsi" w:cstheme="minorHAnsi"/>
          <w:b/>
          <w:spacing w:val="-16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F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IRMS</w:t>
      </w:r>
    </w:p>
    <w:p w14:paraId="485968FF" w14:textId="77777777" w:rsidR="00A24E64" w:rsidRPr="002B39B0" w:rsidRDefault="00A24E64">
      <w:pPr>
        <w:spacing w:before="1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3583"/>
        <w:gridCol w:w="737"/>
        <w:gridCol w:w="3400"/>
      </w:tblGrid>
      <w:tr w:rsidR="00A24E64" w:rsidRPr="002B39B0" w14:paraId="54CFE0DB" w14:textId="77777777">
        <w:trPr>
          <w:trHeight w:hRule="exact" w:val="426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291DE6A4" w14:textId="77777777" w:rsidR="00A24E64" w:rsidRPr="002B39B0" w:rsidRDefault="00043BBD">
            <w:pPr>
              <w:spacing w:before="60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7B25D98C" w14:textId="77777777" w:rsidR="00A24E64" w:rsidRPr="002B39B0" w:rsidRDefault="00043BBD">
            <w:pPr>
              <w:spacing w:before="77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Aird</w:t>
            </w:r>
            <w:r w:rsidRPr="002B39B0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and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Berlis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7617C3FF" w14:textId="77777777" w:rsidR="00A24E64" w:rsidRPr="002B39B0" w:rsidRDefault="00043BBD">
            <w:pPr>
              <w:spacing w:before="60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08C6FC76" w14:textId="77777777" w:rsidR="00A24E64" w:rsidRPr="002B39B0" w:rsidRDefault="00043BBD">
            <w:pPr>
              <w:spacing w:before="77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Osler</w:t>
            </w:r>
            <w:r w:rsidRPr="002B39B0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Hosk</w:t>
            </w:r>
            <w:r w:rsidRPr="002B39B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Harcourt</w:t>
            </w:r>
          </w:p>
        </w:tc>
      </w:tr>
      <w:tr w:rsidR="00A24E64" w:rsidRPr="002B39B0" w14:paraId="04CD3151" w14:textId="77777777">
        <w:trPr>
          <w:trHeight w:hRule="exact" w:val="4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45F20EEB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723333A5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Cassels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Brock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31513ED2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14E3DE20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Pettinelli</w:t>
            </w:r>
            <w:r w:rsidRPr="002B39B0">
              <w:rPr>
                <w:rFonts w:asciiTheme="minorHAnsi" w:eastAsia="Book Antiqu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Mastroluisi</w:t>
            </w:r>
          </w:p>
        </w:tc>
      </w:tr>
      <w:tr w:rsidR="00A24E64" w:rsidRPr="002B39B0" w14:paraId="6151DFB2" w14:textId="77777777">
        <w:trPr>
          <w:trHeight w:hRule="exact" w:val="4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4EE9B309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76864C77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Fogler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Rubinoff</w:t>
            </w:r>
            <w:r w:rsidRPr="002B39B0">
              <w:rPr>
                <w:rFonts w:asciiTheme="minorHAnsi" w:eastAsia="Book Antiqu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LLP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19305629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6E663025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Ross</w:t>
            </w:r>
            <w:r w:rsidRPr="002B39B0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McBride</w:t>
            </w:r>
          </w:p>
        </w:tc>
      </w:tr>
      <w:tr w:rsidR="00A24E64" w:rsidRPr="002B39B0" w14:paraId="2A774B65" w14:textId="77777777">
        <w:trPr>
          <w:trHeight w:hRule="exact" w:val="4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1CFF8B01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128468F4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Gowlings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7CBB05F8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2DE0F72D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Scarfone</w:t>
            </w:r>
            <w:r w:rsidRPr="002B39B0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Hawkins</w:t>
            </w:r>
          </w:p>
        </w:tc>
      </w:tr>
      <w:tr w:rsidR="00A24E64" w:rsidRPr="002B39B0" w14:paraId="20000A2D" w14:textId="77777777">
        <w:trPr>
          <w:trHeight w:hRule="exact" w:val="4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3D94378F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7A2448EE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Haber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Associates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5D0EC673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1AE00A83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Simpson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Wigle</w:t>
            </w:r>
          </w:p>
        </w:tc>
      </w:tr>
      <w:tr w:rsidR="00A24E64" w:rsidRPr="002B39B0" w14:paraId="5331B0C1" w14:textId="77777777">
        <w:trPr>
          <w:trHeight w:hRule="exact" w:val="4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3C9317DF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72079056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Heenan</w:t>
            </w:r>
            <w:r w:rsidRPr="002B39B0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Bla</w:t>
            </w:r>
            <w:r w:rsidRPr="002B39B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i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kie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27393AA4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598B61BF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Sullivan-M</w:t>
            </w:r>
            <w:r w:rsidRPr="002B39B0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a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honey</w:t>
            </w:r>
          </w:p>
        </w:tc>
      </w:tr>
      <w:tr w:rsidR="00A24E64" w:rsidRPr="002B39B0" w14:paraId="547737FE" w14:textId="77777777">
        <w:trPr>
          <w:trHeight w:hRule="exact" w:val="4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3456CA2F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00974066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KPMG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458E3BEE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7C9E001C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Taylor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Leibow</w:t>
            </w:r>
          </w:p>
        </w:tc>
      </w:tr>
      <w:tr w:rsidR="00A24E64" w:rsidRPr="002B39B0" w14:paraId="55BB1454" w14:textId="77777777">
        <w:trPr>
          <w:trHeight w:hRule="exact" w:val="4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7CABF4FE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6BE2BFCA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Mac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Gil</w:t>
            </w:r>
            <w:r w:rsidRPr="002B39B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l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ivray</w:t>
            </w:r>
            <w:r w:rsidRPr="002B39B0">
              <w:rPr>
                <w:rFonts w:asciiTheme="minorHAnsi" w:eastAsia="Book Antiqu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(Grant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Thorton)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74E48A9C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7EA687F7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Vine</w:t>
            </w:r>
            <w:r w:rsidRPr="002B39B0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Group</w:t>
            </w:r>
          </w:p>
        </w:tc>
      </w:tr>
      <w:tr w:rsidR="00A24E64" w:rsidRPr="002B39B0" w14:paraId="5355F4E6" w14:textId="77777777">
        <w:trPr>
          <w:trHeight w:hRule="exact" w:val="4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0507AF43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12DB6187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McCarthy</w:t>
            </w:r>
            <w:r w:rsidRPr="002B39B0">
              <w:rPr>
                <w:rFonts w:asciiTheme="minorHAnsi" w:eastAsia="Book Antiqu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Tetrault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053936C3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7EF68B96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Weir</w:t>
            </w:r>
            <w:r w:rsidRPr="002B39B0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Foulds</w:t>
            </w:r>
          </w:p>
        </w:tc>
      </w:tr>
      <w:tr w:rsidR="00A24E64" w:rsidRPr="002B39B0" w14:paraId="7D61D405" w14:textId="77777777">
        <w:trPr>
          <w:trHeight w:hRule="exact" w:val="807"/>
        </w:trPr>
        <w:tc>
          <w:tcPr>
            <w:tcW w:w="170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3A0FBB1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1E46A7F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Mill</w:t>
            </w:r>
            <w:r w:rsidRPr="002B39B0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e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r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Thomson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62D688FD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B523FAE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D0FAD8B" w14:textId="77777777" w:rsidR="00A24E64" w:rsidRPr="002B39B0" w:rsidRDefault="00043BBD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  <w:sectPr w:rsidR="00A24E64" w:rsidRPr="002B39B0">
          <w:headerReference w:type="default" r:id="rId46"/>
          <w:footerReference w:type="default" r:id="rId47"/>
          <w:pgSz w:w="12240" w:h="15840"/>
          <w:pgMar w:top="1540" w:right="0" w:bottom="280" w:left="1300" w:header="840" w:footer="0" w:gutter="0"/>
          <w:cols w:space="720"/>
        </w:sectPr>
      </w:pPr>
      <w:r w:rsidRPr="002B39B0">
        <w:rPr>
          <w:rFonts w:asciiTheme="minorHAnsi" w:hAnsiTheme="minorHAnsi" w:cstheme="minorHAnsi"/>
          <w:b/>
          <w:sz w:val="22"/>
          <w:szCs w:val="22"/>
        </w:rPr>
        <w:t>AN</w:t>
      </w:r>
      <w:r w:rsidRPr="002B39B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B39B0">
        <w:rPr>
          <w:rFonts w:asciiTheme="minorHAnsi" w:hAnsiTheme="minorHAnsi" w:cstheme="minorHAnsi"/>
          <w:b/>
          <w:sz w:val="22"/>
          <w:szCs w:val="22"/>
        </w:rPr>
        <w:t>EC A</w:t>
      </w:r>
      <w:r w:rsidRPr="002B39B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B39B0">
        <w:rPr>
          <w:rFonts w:asciiTheme="minorHAnsi" w:hAnsiTheme="minorHAnsi" w:cstheme="minorHAnsi"/>
          <w:b/>
          <w:sz w:val="22"/>
          <w:szCs w:val="22"/>
        </w:rPr>
        <w:t>PRAI</w:t>
      </w:r>
      <w:r w:rsidRPr="002B39B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B39B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hAnsiTheme="minorHAnsi" w:cstheme="minorHAnsi"/>
          <w:b/>
          <w:sz w:val="22"/>
          <w:szCs w:val="22"/>
        </w:rPr>
        <w:t>L GROUP INC.</w:t>
      </w:r>
    </w:p>
    <w:p w14:paraId="4D816C5C" w14:textId="77777777" w:rsidR="00A24E64" w:rsidRPr="002B39B0" w:rsidRDefault="00A24E64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7926EE78" w14:textId="77777777" w:rsidR="00A24E64" w:rsidRPr="002B39B0" w:rsidRDefault="00043BBD">
      <w:pPr>
        <w:spacing w:line="240" w:lineRule="exact"/>
        <w:ind w:left="1580"/>
        <w:rPr>
          <w:rFonts w:asciiTheme="minorHAnsi" w:eastAsia="Book Antiqua" w:hAnsiTheme="minorHAnsi" w:cstheme="minorHAnsi"/>
          <w:sz w:val="22"/>
          <w:szCs w:val="22"/>
        </w:rPr>
      </w:pPr>
      <w:r w:rsidRPr="002B39B0">
        <w:rPr>
          <w:rFonts w:asciiTheme="minorHAnsi" w:hAnsiTheme="minorHAnsi" w:cstheme="minorHAnsi"/>
          <w:sz w:val="22"/>
          <w:szCs w:val="22"/>
        </w:rPr>
        <w:pict w14:anchorId="4460A079">
          <v:group id="_x0000_s1026" style="position:absolute;left:0;text-align:left;margin-left:70.5pt;margin-top:736.45pt;width:471pt;height:0;z-index:-1650;mso-position-horizontal-relative:page;mso-position-vertical-relative:page" coordorigin="1410,14729" coordsize="9420,0">
            <v:shape id="_x0000_s1027" style="position:absolute;left:1410;top:14729;width:9420;height:0" coordorigin="1410,14729" coordsize="9420,0" path="m1410,14729r9420,e" filled="f" strokeweight=".58pt">
              <v:path arrowok="t"/>
            </v:shape>
            <w10:wrap anchorx="page" anchory="page"/>
          </v:group>
        </w:pic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DEVE</w:t>
      </w:r>
      <w:r w:rsidRPr="002B39B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L</w:t>
      </w:r>
      <w:r w:rsidRPr="002B39B0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MENT</w:t>
      </w:r>
      <w:r w:rsidRPr="002B39B0">
        <w:rPr>
          <w:rFonts w:asciiTheme="minorHAnsi" w:eastAsia="Book Antiqua" w:hAnsiTheme="minorHAnsi" w:cstheme="minorHAnsi"/>
          <w:b/>
          <w:spacing w:val="-17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OUP</w:t>
      </w:r>
      <w:r w:rsidRPr="002B39B0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/</w:t>
      </w:r>
      <w:r w:rsidRPr="002B39B0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2B39B0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2B39B0">
        <w:rPr>
          <w:rFonts w:asciiTheme="minorHAnsi" w:eastAsia="Book Antiqua" w:hAnsiTheme="minorHAnsi" w:cstheme="minorHAnsi"/>
          <w:b/>
          <w:sz w:val="22"/>
          <w:szCs w:val="22"/>
        </w:rPr>
        <w:t>HER</w:t>
      </w:r>
    </w:p>
    <w:p w14:paraId="659764C2" w14:textId="77777777" w:rsidR="00A24E64" w:rsidRPr="002B39B0" w:rsidRDefault="00A24E64">
      <w:pPr>
        <w:spacing w:before="1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3350"/>
        <w:gridCol w:w="970"/>
        <w:gridCol w:w="3400"/>
      </w:tblGrid>
      <w:tr w:rsidR="00A24E64" w:rsidRPr="002B39B0" w14:paraId="17E97C84" w14:textId="77777777">
        <w:trPr>
          <w:trHeight w:hRule="exact" w:val="426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01475B" w14:textId="77777777" w:rsidR="00A24E64" w:rsidRPr="002B39B0" w:rsidRDefault="00043BBD">
            <w:pPr>
              <w:spacing w:before="60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</w:tcPr>
          <w:p w14:paraId="581B68F1" w14:textId="77777777" w:rsidR="00A24E64" w:rsidRPr="002B39B0" w:rsidRDefault="00043BBD">
            <w:pPr>
              <w:spacing w:before="77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Agellan</w:t>
            </w:r>
            <w:r w:rsidRPr="002B39B0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Capital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E95BB32" w14:textId="77777777" w:rsidR="00A24E64" w:rsidRPr="002B39B0" w:rsidRDefault="00043BBD">
            <w:pPr>
              <w:spacing w:before="60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413B383E" w14:textId="77777777" w:rsidR="00A24E64" w:rsidRPr="002B39B0" w:rsidRDefault="00043BBD">
            <w:pPr>
              <w:spacing w:before="77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Forum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Equ</w:t>
            </w:r>
            <w:r w:rsidRPr="002B39B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ty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Partners</w:t>
            </w:r>
          </w:p>
        </w:tc>
      </w:tr>
      <w:tr w:rsidR="00A24E64" w:rsidRPr="002B39B0" w14:paraId="1B2432AE" w14:textId="77777777">
        <w:trPr>
          <w:trHeight w:hRule="exact" w:val="419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35A8D32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</w:tcPr>
          <w:p w14:paraId="73E7AEAC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Armel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Co</w:t>
            </w:r>
            <w:r w:rsidRPr="002B39B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rp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oration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A24F1E6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1660D04F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King</w:t>
            </w:r>
            <w:r w:rsidRPr="002B39B0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Sturge,</w:t>
            </w:r>
            <w:r w:rsidRPr="002B39B0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LLP</w:t>
            </w:r>
          </w:p>
        </w:tc>
      </w:tr>
      <w:tr w:rsidR="00A24E64" w:rsidRPr="002B39B0" w14:paraId="3336B339" w14:textId="77777777">
        <w:trPr>
          <w:trHeight w:hRule="exact" w:val="419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6B8F7BB" w14:textId="77777777" w:rsidR="00A24E64" w:rsidRPr="002B39B0" w:rsidRDefault="00043BBD">
            <w:pPr>
              <w:spacing w:before="53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</w:tcPr>
          <w:p w14:paraId="11049575" w14:textId="77777777" w:rsidR="00A24E64" w:rsidRPr="002B39B0" w:rsidRDefault="00043BBD">
            <w:pPr>
              <w:spacing w:before="70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Avis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Budget</w:t>
            </w:r>
            <w:r w:rsidRPr="002B39B0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Group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7E658C8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5AE8E219" w14:textId="77777777" w:rsidR="00A24E64" w:rsidRPr="002B39B0" w:rsidRDefault="00043BBD">
            <w:pPr>
              <w:spacing w:before="70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Landmart</w:t>
            </w:r>
            <w:r w:rsidRPr="002B39B0">
              <w:rPr>
                <w:rFonts w:asciiTheme="minorHAnsi" w:eastAsia="Book Antiqu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H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omes</w:t>
            </w:r>
          </w:p>
        </w:tc>
      </w:tr>
      <w:tr w:rsidR="00A24E64" w:rsidRPr="002B39B0" w14:paraId="1C65F51E" w14:textId="77777777">
        <w:trPr>
          <w:trHeight w:hRule="exact" w:val="42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48658E3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</w:tcPr>
          <w:p w14:paraId="410CEBBC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Blair</w:t>
            </w:r>
            <w:r w:rsidRPr="002B39B0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Blanchard</w:t>
            </w:r>
            <w:r w:rsidRPr="002B39B0">
              <w:rPr>
                <w:rFonts w:asciiTheme="minorHAnsi" w:eastAsia="Book Antiqu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Stapleton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C5B06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7FFCB2D8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Mattamy</w:t>
            </w:r>
            <w:r w:rsidRPr="002B39B0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H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omes</w:t>
            </w:r>
          </w:p>
        </w:tc>
      </w:tr>
      <w:tr w:rsidR="00A24E64" w:rsidRPr="002B39B0" w14:paraId="6417C465" w14:textId="77777777">
        <w:trPr>
          <w:trHeight w:hRule="exact" w:val="42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E794210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</w:tcPr>
          <w:p w14:paraId="5CE82233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&amp;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H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Properties</w:t>
            </w:r>
            <w:r w:rsidRPr="002B39B0">
              <w:rPr>
                <w:rFonts w:asciiTheme="minorHAnsi" w:eastAsia="Book Antiqu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(Rexall)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074D5D1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2D3BA438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New</w:t>
            </w:r>
            <w:r w:rsidRPr="002B39B0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Horizon</w:t>
            </w:r>
            <w:r w:rsidRPr="002B39B0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Homes</w:t>
            </w:r>
          </w:p>
        </w:tc>
      </w:tr>
      <w:tr w:rsidR="00A24E64" w:rsidRPr="002B39B0" w14:paraId="357F4192" w14:textId="77777777">
        <w:trPr>
          <w:trHeight w:hRule="exact" w:val="42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ED63E8A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</w:tcPr>
          <w:p w14:paraId="7C2A2AE4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CanFirst</w:t>
            </w:r>
            <w:r w:rsidRPr="002B39B0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Capital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8BC6948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6F1FE41E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Pizza</w:t>
            </w:r>
            <w:r w:rsidRPr="002B39B0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Hut</w:t>
            </w:r>
          </w:p>
        </w:tc>
      </w:tr>
      <w:tr w:rsidR="00A24E64" w:rsidRPr="002B39B0" w14:paraId="5416AB7C" w14:textId="77777777">
        <w:trPr>
          <w:trHeight w:hRule="exact" w:val="42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E033C74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</w:tcPr>
          <w:p w14:paraId="0D3313BF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CBS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Corporation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B89458C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5C3E10C8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Pizza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Pi</w:t>
            </w:r>
            <w:r w:rsidRPr="002B39B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z</w:t>
            </w:r>
            <w:r w:rsidRPr="002B39B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z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a</w:t>
            </w:r>
          </w:p>
        </w:tc>
      </w:tr>
      <w:tr w:rsidR="00A24E64" w:rsidRPr="002B39B0" w14:paraId="76E70559" w14:textId="77777777">
        <w:trPr>
          <w:trHeight w:hRule="exact" w:val="42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4BDA44B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</w:tcPr>
          <w:p w14:paraId="7A548877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CNR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804386A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74F505A8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Redcliff</w:t>
            </w:r>
          </w:p>
        </w:tc>
      </w:tr>
      <w:tr w:rsidR="00A24E64" w:rsidRPr="002B39B0" w14:paraId="0B324C9C" w14:textId="77777777">
        <w:trPr>
          <w:trHeight w:hRule="exact" w:val="42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7C52956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</w:tcPr>
          <w:p w14:paraId="01CF816B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CPR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0A489B1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1342F80A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Shell</w:t>
            </w:r>
            <w:r w:rsidRPr="002B39B0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Cana</w:t>
            </w:r>
            <w:r w:rsidRPr="002B39B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d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a</w:t>
            </w:r>
          </w:p>
        </w:tc>
      </w:tr>
      <w:tr w:rsidR="00A24E64" w:rsidRPr="002B39B0" w14:paraId="7B19480D" w14:textId="77777777">
        <w:trPr>
          <w:trHeight w:hRule="exact" w:val="42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3B1C042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</w:tcPr>
          <w:p w14:paraId="752977AB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Emshih</w:t>
            </w:r>
            <w:r w:rsidRPr="002B39B0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De</w:t>
            </w:r>
            <w:r w:rsidRPr="002B39B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v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elopments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2E0D734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16ACB7F1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Shoppers</w:t>
            </w:r>
            <w:r w:rsidRPr="002B39B0">
              <w:rPr>
                <w:rFonts w:asciiTheme="minorHAnsi" w:eastAsia="Book Antiqu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Drug</w:t>
            </w:r>
            <w:r w:rsidRPr="002B39B0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Mart</w:t>
            </w:r>
          </w:p>
        </w:tc>
      </w:tr>
      <w:tr w:rsidR="00A24E64" w:rsidRPr="002B39B0" w14:paraId="617EF1A5" w14:textId="77777777">
        <w:trPr>
          <w:trHeight w:hRule="exact" w:val="42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3EE2112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</w:tcPr>
          <w:p w14:paraId="31777D3E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Fengate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00C74DC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08EC04C0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Union</w:t>
            </w:r>
            <w:r w:rsidRPr="002B39B0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Gas</w:t>
            </w:r>
          </w:p>
        </w:tc>
      </w:tr>
      <w:tr w:rsidR="00A24E64" w:rsidRPr="002B39B0" w14:paraId="7D11972D" w14:textId="77777777">
        <w:trPr>
          <w:trHeight w:hRule="exact" w:val="421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E09341C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</w:tcPr>
          <w:p w14:paraId="222108F7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First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Gulf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D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evelopment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861A9B2" w14:textId="77777777" w:rsidR="00A24E64" w:rsidRPr="002B39B0" w:rsidRDefault="00043BBD">
            <w:pPr>
              <w:spacing w:before="5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05B7F3D3" w14:textId="77777777" w:rsidR="00A24E64" w:rsidRPr="002B39B0" w:rsidRDefault="00043BBD">
            <w:pPr>
              <w:spacing w:before="71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Zen</w:t>
            </w:r>
            <w:r w:rsidRPr="002B39B0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Group</w:t>
            </w:r>
          </w:p>
        </w:tc>
      </w:tr>
      <w:tr w:rsidR="00A24E64" w:rsidRPr="002B39B0" w14:paraId="2E262910" w14:textId="77777777">
        <w:trPr>
          <w:trHeight w:hRule="exact" w:val="41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6E19C06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</w:tcPr>
          <w:p w14:paraId="382B63A1" w14:textId="77777777" w:rsidR="00A24E64" w:rsidRPr="002B39B0" w:rsidRDefault="00043BBD">
            <w:pPr>
              <w:spacing w:before="60"/>
              <w:ind w:left="12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2B39B0">
              <w:rPr>
                <w:rFonts w:asciiTheme="minorHAnsi" w:eastAsia="Book Antiqua" w:hAnsiTheme="minorHAnsi" w:cstheme="minorHAnsi"/>
                <w:sz w:val="22"/>
                <w:szCs w:val="22"/>
              </w:rPr>
              <w:t>Corporation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399DBF8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7098BA0B" w14:textId="77777777" w:rsidR="00A24E64" w:rsidRPr="002B39B0" w:rsidRDefault="00A24E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022867" w14:textId="77777777" w:rsidR="00A24E64" w:rsidRPr="002B39B0" w:rsidRDefault="00A24E64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32D4A5E0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EC4D88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671500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9D7C7D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BD98EF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A0D446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FC7E42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849B7F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4E11CF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0DEE4B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7B80A5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032C22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C0E74C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762B5F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6AB067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FE57E7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7F15C2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7268FA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320CD1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22B17F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0053D7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9D3EEF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84633D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E00448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11385D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AC2B83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0E37CD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7F8D03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518840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E4E920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D03D6C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D15F67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45E656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A224A5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6498A6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40CF73" w14:textId="77777777" w:rsidR="00A24E64" w:rsidRPr="002B39B0" w:rsidRDefault="00A24E6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6362FD" w14:textId="77777777" w:rsidR="00A24E64" w:rsidRPr="002B39B0" w:rsidRDefault="00043BBD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2B39B0">
        <w:rPr>
          <w:rFonts w:asciiTheme="minorHAnsi" w:hAnsiTheme="minorHAnsi" w:cstheme="minorHAnsi"/>
          <w:b/>
          <w:sz w:val="22"/>
          <w:szCs w:val="22"/>
        </w:rPr>
        <w:t>AN</w:t>
      </w:r>
      <w:r w:rsidRPr="002B39B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B39B0">
        <w:rPr>
          <w:rFonts w:asciiTheme="minorHAnsi" w:hAnsiTheme="minorHAnsi" w:cstheme="minorHAnsi"/>
          <w:b/>
          <w:sz w:val="22"/>
          <w:szCs w:val="22"/>
        </w:rPr>
        <w:t>EC A</w:t>
      </w:r>
      <w:r w:rsidRPr="002B39B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B39B0">
        <w:rPr>
          <w:rFonts w:asciiTheme="minorHAnsi" w:hAnsiTheme="minorHAnsi" w:cstheme="minorHAnsi"/>
          <w:b/>
          <w:sz w:val="22"/>
          <w:szCs w:val="22"/>
        </w:rPr>
        <w:t>PRAI</w:t>
      </w:r>
      <w:r w:rsidRPr="002B39B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B39B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B39B0">
        <w:rPr>
          <w:rFonts w:asciiTheme="minorHAnsi" w:hAnsiTheme="minorHAnsi" w:cstheme="minorHAnsi"/>
          <w:b/>
          <w:sz w:val="22"/>
          <w:szCs w:val="22"/>
        </w:rPr>
        <w:t>L GROUP INC.</w:t>
      </w:r>
    </w:p>
    <w:sectPr w:rsidR="00A24E64" w:rsidRPr="002B39B0">
      <w:headerReference w:type="default" r:id="rId48"/>
      <w:footerReference w:type="default" r:id="rId49"/>
      <w:pgSz w:w="12240" w:h="15840"/>
      <w:pgMar w:top="1540" w:right="0" w:bottom="280" w:left="1300" w:header="84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247D2" w14:textId="77777777" w:rsidR="00043BBD" w:rsidRDefault="00043BBD">
      <w:r>
        <w:separator/>
      </w:r>
    </w:p>
  </w:endnote>
  <w:endnote w:type="continuationSeparator" w:id="0">
    <w:p w14:paraId="6AB6B784" w14:textId="77777777" w:rsidR="00043BBD" w:rsidRDefault="00043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30F2A" w14:textId="77777777" w:rsidR="00A24E64" w:rsidRDefault="00043BBD">
    <w:pPr>
      <w:spacing w:line="200" w:lineRule="exact"/>
    </w:pPr>
    <w:r>
      <w:pict w14:anchorId="441D5613">
        <v:group id="_x0000_s2103" style="position:absolute;margin-left:142.5pt;margin-top:736.45pt;width:399pt;height:0;z-index:-1659;mso-position-horizontal-relative:page;mso-position-vertical-relative:page" coordorigin="2850,14729" coordsize="7980,0">
          <v:shape id="_x0000_s2104" style="position:absolute;left:2850;top:14729;width:7980;height:0" coordorigin="2850,14729" coordsize="7980,0" path="m2850,14729r7980,e" filled="f" strokeweight=".58pt">
            <v:path arrowok="t"/>
          </v:shape>
          <w10:wrap anchorx="page" anchory="page"/>
        </v:group>
      </w:pict>
    </w:r>
    <w:r>
      <w:pict w14:anchorId="347C0306">
        <v:shapetype id="_x0000_t202" coordsize="21600,21600" o:spt="202" path="m,l,21600r21600,l21600,xe">
          <v:stroke joinstyle="miter"/>
          <v:path gradientshapeok="t" o:connecttype="rect"/>
        </v:shapetype>
        <v:shape id="_x0000_s2102" type="#_x0000_t202" style="position:absolute;margin-left:143pt;margin-top:742.6pt;width:189.95pt;height:14pt;z-index:-1658;mso-position-horizontal-relative:page;mso-position-vertical-relative:page" filled="f" stroked="f">
          <v:textbox inset="0,0,0,0">
            <w:txbxContent>
              <w:p w14:paraId="79B61768" w14:textId="77777777" w:rsidR="00A24E64" w:rsidRDefault="00043BBD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AN</w:t>
                </w:r>
                <w:r>
                  <w:rPr>
                    <w:b/>
                    <w:spacing w:val="1"/>
                    <w:sz w:val="24"/>
                    <w:szCs w:val="24"/>
                  </w:rPr>
                  <w:t>T</w:t>
                </w:r>
                <w:r>
                  <w:rPr>
                    <w:b/>
                    <w:sz w:val="24"/>
                    <w:szCs w:val="24"/>
                  </w:rPr>
                  <w:t>EC A</w:t>
                </w:r>
                <w:r>
                  <w:rPr>
                    <w:b/>
                    <w:spacing w:val="1"/>
                    <w:sz w:val="24"/>
                    <w:szCs w:val="24"/>
                  </w:rPr>
                  <w:t>P</w:t>
                </w:r>
                <w:r>
                  <w:rPr>
                    <w:b/>
                    <w:sz w:val="24"/>
                    <w:szCs w:val="24"/>
                  </w:rPr>
                  <w:t>PRAI</w:t>
                </w:r>
                <w:r>
                  <w:rPr>
                    <w:b/>
                    <w:spacing w:val="1"/>
                    <w:sz w:val="24"/>
                    <w:szCs w:val="24"/>
                  </w:rPr>
                  <w:t>S</w:t>
                </w:r>
                <w:r>
                  <w:rPr>
                    <w:b/>
                    <w:spacing w:val="-1"/>
                    <w:sz w:val="24"/>
                    <w:szCs w:val="24"/>
                  </w:rPr>
                  <w:t>A</w:t>
                </w:r>
                <w:r>
                  <w:rPr>
                    <w:b/>
                    <w:sz w:val="24"/>
                    <w:szCs w:val="24"/>
                  </w:rPr>
                  <w:t>L GROUP INC.</w:t>
                </w:r>
              </w:p>
            </w:txbxContent>
          </v:textbox>
          <w10:wrap anchorx="page" anchory="page"/>
        </v:shape>
      </w:pict>
    </w:r>
    <w:r>
      <w:pict w14:anchorId="148CDB25">
        <v:shape id="_x0000_s2101" type="#_x0000_t202" style="position:absolute;margin-left:532pt;margin-top:742.6pt;width:10pt;height:14pt;z-index:-1657;mso-position-horizontal-relative:page;mso-position-vertical-relative:page" filled="f" stroked="f">
          <v:textbox inset="0,0,0,0">
            <w:txbxContent>
              <w:p w14:paraId="5A04CC89" w14:textId="77777777" w:rsidR="00A24E64" w:rsidRDefault="00043BBD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0B951" w14:textId="77777777" w:rsidR="00A24E64" w:rsidRDefault="00043BBD">
    <w:pPr>
      <w:spacing w:line="200" w:lineRule="exact"/>
    </w:pPr>
    <w:r>
      <w:pict w14:anchorId="59812213">
        <v:group id="_x0000_s2092" style="position:absolute;margin-left:142.5pt;margin-top:736.45pt;width:399pt;height:0;z-index:-1653;mso-position-horizontal-relative:page;mso-position-vertical-relative:page" coordorigin="2850,14729" coordsize="7980,0">
          <v:shape id="_x0000_s2093" style="position:absolute;left:2850;top:14729;width:7980;height:0" coordorigin="2850,14729" coordsize="7980,0" path="m2850,14729r7980,e" filled="f" strokeweight=".58pt">
            <v:path arrowok="t"/>
          </v:shape>
          <w10:wrap anchorx="page" anchory="page"/>
        </v:group>
      </w:pict>
    </w:r>
    <w:r>
      <w:pict w14:anchorId="4A0510A3">
        <v:shapetype id="_x0000_t202" coordsize="21600,21600" o:spt="202" path="m,l,21600r21600,l21600,xe">
          <v:stroke joinstyle="miter"/>
          <v:path gradientshapeok="t" o:connecttype="rect"/>
        </v:shapetype>
        <v:shape id="_x0000_s2091" type="#_x0000_t202" style="position:absolute;margin-left:143pt;margin-top:742.6pt;width:189.95pt;height:14pt;z-index:-1652;mso-position-horizontal-relative:page;mso-position-vertical-relative:page" filled="f" stroked="f">
          <v:textbox inset="0,0,0,0">
            <w:txbxContent>
              <w:p w14:paraId="5AFA52E9" w14:textId="77777777" w:rsidR="00A24E64" w:rsidRDefault="00043BBD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AN</w:t>
                </w:r>
                <w:r>
                  <w:rPr>
                    <w:b/>
                    <w:spacing w:val="1"/>
                    <w:sz w:val="24"/>
                    <w:szCs w:val="24"/>
                  </w:rPr>
                  <w:t>T</w:t>
                </w:r>
                <w:r>
                  <w:rPr>
                    <w:b/>
                    <w:sz w:val="24"/>
                    <w:szCs w:val="24"/>
                  </w:rPr>
                  <w:t>EC A</w:t>
                </w:r>
                <w:r>
                  <w:rPr>
                    <w:b/>
                    <w:spacing w:val="1"/>
                    <w:sz w:val="24"/>
                    <w:szCs w:val="24"/>
                  </w:rPr>
                  <w:t>P</w:t>
                </w:r>
                <w:r>
                  <w:rPr>
                    <w:b/>
                    <w:sz w:val="24"/>
                    <w:szCs w:val="24"/>
                  </w:rPr>
                  <w:t>PRAI</w:t>
                </w:r>
                <w:r>
                  <w:rPr>
                    <w:b/>
                    <w:spacing w:val="1"/>
                    <w:sz w:val="24"/>
                    <w:szCs w:val="24"/>
                  </w:rPr>
                  <w:t>S</w:t>
                </w:r>
                <w:r>
                  <w:rPr>
                    <w:b/>
                    <w:spacing w:val="-1"/>
                    <w:sz w:val="24"/>
                    <w:szCs w:val="24"/>
                  </w:rPr>
                  <w:t>A</w:t>
                </w:r>
                <w:r>
                  <w:rPr>
                    <w:b/>
                    <w:sz w:val="24"/>
                    <w:szCs w:val="24"/>
                  </w:rPr>
                  <w:t>L GROUP INC.</w:t>
                </w:r>
              </w:p>
            </w:txbxContent>
          </v:textbox>
          <w10:wrap anchorx="page" anchory="page"/>
        </v:shape>
      </w:pict>
    </w:r>
    <w:r>
      <w:pict w14:anchorId="3F5C1FF8">
        <v:shape id="_x0000_s2090" type="#_x0000_t202" style="position:absolute;margin-left:526pt;margin-top:742.6pt;width:16pt;height:14pt;z-index:-1651;mso-position-horizontal-relative:page;mso-position-vertical-relative:page" filled="f" stroked="f">
          <v:textbox inset="0,0,0,0">
            <w:txbxContent>
              <w:p w14:paraId="7D24A289" w14:textId="77777777" w:rsidR="00A24E64" w:rsidRDefault="00043BBD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42133" w14:textId="77777777" w:rsidR="00A24E64" w:rsidRDefault="00043BBD">
    <w:pPr>
      <w:spacing w:line="200" w:lineRule="exact"/>
    </w:pPr>
    <w:r>
      <w:pict w14:anchorId="1581D041">
        <v:group id="_x0000_s2065" style="position:absolute;margin-left:142.5pt;margin-top:736.45pt;width:399pt;height:0;z-index:-1639;mso-position-horizontal-relative:page;mso-position-vertical-relative:page" coordorigin="2850,14729" coordsize="7980,0">
          <v:shape id="_x0000_s2066" style="position:absolute;left:2850;top:14729;width:7980;height:0" coordorigin="2850,14729" coordsize="7980,0" path="m2850,14729r7980,e" filled="f" strokeweight=".58pt">
            <v:path arrowok="t"/>
          </v:shape>
          <w10:wrap anchorx="page" anchory="page"/>
        </v:group>
      </w:pict>
    </w:r>
    <w:r>
      <w:pict w14:anchorId="301F0A3C"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143pt;margin-top:742.6pt;width:189.95pt;height:14pt;z-index:-1638;mso-position-horizontal-relative:page;mso-position-vertical-relative:page" filled="f" stroked="f">
          <v:textbox inset="0,0,0,0">
            <w:txbxContent>
              <w:p w14:paraId="5C23A96E" w14:textId="77777777" w:rsidR="00A24E64" w:rsidRDefault="00043BBD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AN</w:t>
                </w:r>
                <w:r>
                  <w:rPr>
                    <w:b/>
                    <w:spacing w:val="1"/>
                    <w:sz w:val="24"/>
                    <w:szCs w:val="24"/>
                  </w:rPr>
                  <w:t>T</w:t>
                </w:r>
                <w:r>
                  <w:rPr>
                    <w:b/>
                    <w:sz w:val="24"/>
                    <w:szCs w:val="24"/>
                  </w:rPr>
                  <w:t>EC A</w:t>
                </w:r>
                <w:r>
                  <w:rPr>
                    <w:b/>
                    <w:spacing w:val="1"/>
                    <w:sz w:val="24"/>
                    <w:szCs w:val="24"/>
                  </w:rPr>
                  <w:t>P</w:t>
                </w:r>
                <w:r>
                  <w:rPr>
                    <w:b/>
                    <w:sz w:val="24"/>
                    <w:szCs w:val="24"/>
                  </w:rPr>
                  <w:t>PRAI</w:t>
                </w:r>
                <w:r>
                  <w:rPr>
                    <w:b/>
                    <w:spacing w:val="1"/>
                    <w:sz w:val="24"/>
                    <w:szCs w:val="24"/>
                  </w:rPr>
                  <w:t>S</w:t>
                </w:r>
                <w:r>
                  <w:rPr>
                    <w:b/>
                    <w:spacing w:val="-1"/>
                    <w:sz w:val="24"/>
                    <w:szCs w:val="24"/>
                  </w:rPr>
                  <w:t>A</w:t>
                </w:r>
                <w:r>
                  <w:rPr>
                    <w:b/>
                    <w:sz w:val="24"/>
                    <w:szCs w:val="24"/>
                  </w:rPr>
                  <w:t>L GROUP INC.</w:t>
                </w:r>
              </w:p>
            </w:txbxContent>
          </v:textbox>
          <w10:wrap anchorx="page" anchory="page"/>
        </v:shape>
      </w:pict>
    </w:r>
    <w:r>
      <w:pict w14:anchorId="31D86841">
        <v:shape id="_x0000_s2063" type="#_x0000_t202" style="position:absolute;margin-left:527pt;margin-top:742.6pt;width:14pt;height:14pt;z-index:-1637;mso-position-horizontal-relative:page;mso-position-vertical-relative:page" filled="f" stroked="f">
          <v:textbox inset="0,0,0,0">
            <w:txbxContent>
              <w:p w14:paraId="158615FF" w14:textId="77777777" w:rsidR="00A24E64" w:rsidRDefault="00043BBD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75AD4" w14:textId="77777777" w:rsidR="00A24E64" w:rsidRDefault="00043BBD">
    <w:pPr>
      <w:spacing w:line="200" w:lineRule="exact"/>
    </w:pPr>
    <w:r>
      <w:pict w14:anchorId="371D042A">
        <v:group id="_x0000_s2057" style="position:absolute;margin-left:79.5pt;margin-top:741.95pt;width:462pt;height:0;z-index:-1633;mso-position-horizontal-relative:page;mso-position-vertical-relative:page" coordorigin="1590,14839" coordsize="9240,0">
          <v:shape id="_x0000_s2058" style="position:absolute;left:1590;top:14839;width:9240;height:0" coordorigin="1590,14839" coordsize="9240,0" path="m1590,14839r9240,e" filled="f" strokeweight=".58pt">
            <v:path arrowok="t"/>
          </v:shape>
          <w10:wrap anchorx="page" anchory="page"/>
        </v:group>
      </w:pict>
    </w:r>
    <w:r>
      <w:pict w14:anchorId="6F35A29C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80pt;margin-top:742.7pt;width:189.95pt;height:14pt;z-index:-1632;mso-position-horizontal-relative:page;mso-position-vertical-relative:page" filled="f" stroked="f">
          <v:textbox inset="0,0,0,0">
            <w:txbxContent>
              <w:p w14:paraId="147F8A31" w14:textId="77777777" w:rsidR="00A24E64" w:rsidRDefault="00043BBD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AN</w:t>
                </w:r>
                <w:r>
                  <w:rPr>
                    <w:b/>
                    <w:spacing w:val="1"/>
                    <w:sz w:val="24"/>
                    <w:szCs w:val="24"/>
                  </w:rPr>
                  <w:t>T</w:t>
                </w:r>
                <w:r>
                  <w:rPr>
                    <w:b/>
                    <w:sz w:val="24"/>
                    <w:szCs w:val="24"/>
                  </w:rPr>
                  <w:t>EC A</w:t>
                </w:r>
                <w:r>
                  <w:rPr>
                    <w:b/>
                    <w:spacing w:val="1"/>
                    <w:sz w:val="24"/>
                    <w:szCs w:val="24"/>
                  </w:rPr>
                  <w:t>P</w:t>
                </w:r>
                <w:r>
                  <w:rPr>
                    <w:b/>
                    <w:sz w:val="24"/>
                    <w:szCs w:val="24"/>
                  </w:rPr>
                  <w:t>PRAI</w:t>
                </w:r>
                <w:r>
                  <w:rPr>
                    <w:b/>
                    <w:spacing w:val="1"/>
                    <w:sz w:val="24"/>
                    <w:szCs w:val="24"/>
                  </w:rPr>
                  <w:t>S</w:t>
                </w:r>
                <w:r>
                  <w:rPr>
                    <w:b/>
                    <w:spacing w:val="-1"/>
                    <w:sz w:val="24"/>
                    <w:szCs w:val="24"/>
                  </w:rPr>
                  <w:t>A</w:t>
                </w:r>
                <w:r>
                  <w:rPr>
                    <w:b/>
                    <w:sz w:val="24"/>
                    <w:szCs w:val="24"/>
                  </w:rPr>
                  <w:t>L GROUP INC.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B7100" w14:textId="77777777" w:rsidR="00A24E64" w:rsidRDefault="00A24E64">
    <w:pPr>
      <w:spacing w:line="0" w:lineRule="atLeast"/>
      <w:rPr>
        <w:sz w:val="0"/>
        <w:szCs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ABC5C" w14:textId="77777777" w:rsidR="00A24E64" w:rsidRDefault="00A24E64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315DD" w14:textId="77777777" w:rsidR="00043BBD" w:rsidRDefault="00043BBD">
      <w:r>
        <w:separator/>
      </w:r>
    </w:p>
  </w:footnote>
  <w:footnote w:type="continuationSeparator" w:id="0">
    <w:p w14:paraId="21E681F7" w14:textId="77777777" w:rsidR="00043BBD" w:rsidRDefault="00043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2E0B5" w14:textId="77777777" w:rsidR="00A24E64" w:rsidRDefault="00043BBD">
    <w:pPr>
      <w:spacing w:line="200" w:lineRule="exact"/>
    </w:pPr>
    <w:r>
      <w:pict w14:anchorId="51399863">
        <v:group id="_x0000_s2106" style="position:absolute;margin-left:165.8pt;margin-top:28.5pt;width:446.2pt;height:57.3pt;z-index:-1661;mso-position-horizontal-relative:page;mso-position-vertical-relative:page" coordorigin="3316,570" coordsize="8924,1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08" type="#_x0000_t75" style="position:absolute;left:8520;top:856;width:3720;height:860">
            <v:imagedata r:id="rId1" o:title=""/>
          </v:shape>
          <v:shape id="_x0000_s2107" type="#_x0000_t75" style="position:absolute;left:3316;top:570;width:7927;height:862">
            <v:imagedata r:id="rId2" o:title=""/>
          </v:shape>
          <w10:wrap anchorx="page" anchory="page"/>
        </v:group>
      </w:pict>
    </w:r>
    <w:r>
      <w:pict w14:anchorId="2997EAF4">
        <v:shapetype id="_x0000_t202" coordsize="21600,21600" o:spt="202" path="m,l,21600r21600,l21600,xe">
          <v:stroke joinstyle="miter"/>
          <v:path gradientshapeok="t" o:connecttype="rect"/>
        </v:shapetype>
        <v:shape id="_x0000_s2105" type="#_x0000_t202" style="position:absolute;margin-left:143pt;margin-top:67.75pt;width:222.55pt;height:13pt;z-index:-1660;mso-position-horizontal-relative:page;mso-position-vertical-relative:page" filled="f" stroked="f">
          <v:textbox inset="0,0,0,0">
            <w:txbxContent>
              <w:p w14:paraId="60BA7B7A" w14:textId="77777777" w:rsidR="00A24E64" w:rsidRDefault="00043BBD">
                <w:pPr>
                  <w:spacing w:line="240" w:lineRule="exact"/>
                  <w:ind w:left="20" w:right="-33"/>
                  <w:rPr>
                    <w:rFonts w:ascii="Book Antiqua" w:eastAsia="Book Antiqua" w:hAnsi="Book Antiqua" w:cs="Book Antiqua"/>
                    <w:sz w:val="22"/>
                    <w:szCs w:val="22"/>
                  </w:rPr>
                </w:pP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Kevin</w:t>
                </w:r>
                <w:r>
                  <w:rPr>
                    <w:rFonts w:ascii="Book Antiqua" w:eastAsia="Book Antiqua" w:hAnsi="Book Antiqua" w:cs="Book Antiqua"/>
                    <w:b/>
                    <w:spacing w:val="-6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Ant</w:t>
                </w:r>
                <w:r>
                  <w:rPr>
                    <w:rFonts w:ascii="Book Antiqua" w:eastAsia="Book Antiqua" w:hAnsi="Book Antiqua" w:cs="Book Antiqua"/>
                    <w:b/>
                    <w:spacing w:val="2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nides,</w:t>
                </w:r>
                <w:r>
                  <w:rPr>
                    <w:rFonts w:ascii="Book Antiqua" w:eastAsia="Book Antiqua" w:hAnsi="Book Antiqua" w:cs="Book Antiqua"/>
                    <w:b/>
                    <w:spacing w:val="-1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BES,</w:t>
                </w:r>
                <w:r>
                  <w:rPr>
                    <w:rFonts w:ascii="Book Antiqua" w:eastAsia="Book Antiqua" w:hAnsi="Book Antiqua" w:cs="Book Antiqua"/>
                    <w:b/>
                    <w:spacing w:val="-5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AACI,</w:t>
                </w:r>
                <w:r>
                  <w:rPr>
                    <w:rFonts w:ascii="Book Antiqua" w:eastAsia="Book Antiqua" w:hAnsi="Book Antiqua" w:cs="Book Antiqua"/>
                    <w:b/>
                    <w:spacing w:val="-6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PLE,</w:t>
                </w:r>
                <w:r>
                  <w:rPr>
                    <w:rFonts w:ascii="Book Antiqua" w:eastAsia="Book Antiqua" w:hAnsi="Book Antiqua" w:cs="Book Antiqua"/>
                    <w:b/>
                    <w:spacing w:val="-5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R/W-AC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825C5" w14:textId="77777777" w:rsidR="00A24E64" w:rsidRDefault="00043BBD">
    <w:pPr>
      <w:spacing w:line="200" w:lineRule="exact"/>
    </w:pPr>
    <w:r>
      <w:pict w14:anchorId="562451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360.8pt;margin-top:42pt;width:251.2pt;height:43.1pt;z-index:-1636;mso-position-horizontal-relative:page;mso-position-vertical-relative:page">
          <v:imagedata r:id="rId1" o:title=""/>
          <w10:wrap anchorx="page" anchory="page"/>
        </v:shape>
      </w:pict>
    </w:r>
    <w:r>
      <w:pict w14:anchorId="4A666E38">
        <v:group id="_x0000_s2060" style="position:absolute;margin-left:79.5pt;margin-top:93.35pt;width:462pt;height:0;z-index:-1635;mso-position-horizontal-relative:page;mso-position-vertical-relative:page" coordorigin="1590,1867" coordsize="9240,0">
          <v:shape id="_x0000_s2061" style="position:absolute;left:1590;top:1867;width:9240;height:0" coordorigin="1590,1867" coordsize="9240,0" path="m1590,1867r9240,e" filled="f" strokeweight="1.6pt">
            <v:path arrowok="t"/>
          </v:shape>
          <w10:wrap anchorx="page" anchory="page"/>
        </v:group>
      </w:pict>
    </w:r>
    <w:r>
      <w:pict w14:anchorId="569F44BE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80pt;margin-top:69.7pt;width:116.95pt;height:22pt;z-index:-1634;mso-position-horizontal-relative:page;mso-position-vertical-relative:page" filled="f" stroked="f">
          <v:textbox inset="0,0,0,0">
            <w:txbxContent>
              <w:p w14:paraId="1BCB756C" w14:textId="77777777" w:rsidR="00A24E64" w:rsidRDefault="00043BBD">
                <w:pPr>
                  <w:spacing w:line="420" w:lineRule="exact"/>
                  <w:ind w:left="20" w:right="-60"/>
                  <w:rPr>
                    <w:rFonts w:ascii="Book Antiqua" w:eastAsia="Book Antiqua" w:hAnsi="Book Antiqua" w:cs="Book Antiqua"/>
                    <w:sz w:val="32"/>
                    <w:szCs w:val="32"/>
                  </w:rPr>
                </w:pPr>
                <w:r>
                  <w:rPr>
                    <w:rFonts w:ascii="Book Antiqua" w:eastAsia="Book Antiqua" w:hAnsi="Book Antiqua" w:cs="Book Antiqua"/>
                    <w:spacing w:val="30"/>
                    <w:position w:val="3"/>
                    <w:sz w:val="40"/>
                    <w:szCs w:val="40"/>
                  </w:rPr>
                  <w:t>IV</w:t>
                </w:r>
                <w:r>
                  <w:rPr>
                    <w:rFonts w:ascii="Book Antiqua" w:eastAsia="Book Antiqua" w:hAnsi="Book Antiqua" w:cs="Book Antiqua"/>
                    <w:position w:val="3"/>
                    <w:sz w:val="40"/>
                    <w:szCs w:val="40"/>
                  </w:rPr>
                  <w:t>.</w:t>
                </w:r>
                <w:r>
                  <w:rPr>
                    <w:rFonts w:ascii="Book Antiqua" w:eastAsia="Book Antiqua" w:hAnsi="Book Antiqua" w:cs="Book Antiqua"/>
                    <w:spacing w:val="32"/>
                    <w:position w:val="3"/>
                    <w:sz w:val="40"/>
                    <w:szCs w:val="40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spacing w:val="30"/>
                    <w:position w:val="3"/>
                    <w:sz w:val="40"/>
                    <w:szCs w:val="40"/>
                  </w:rPr>
                  <w:t>O</w:t>
                </w:r>
                <w:r>
                  <w:rPr>
                    <w:rFonts w:ascii="Book Antiqua" w:eastAsia="Book Antiqua" w:hAnsi="Book Antiqua" w:cs="Book Antiqua"/>
                    <w:spacing w:val="30"/>
                    <w:position w:val="3"/>
                    <w:sz w:val="32"/>
                    <w:szCs w:val="32"/>
                  </w:rPr>
                  <w:t>FFICES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53FE" w14:textId="77777777" w:rsidR="00A24E64" w:rsidRDefault="00043BBD">
    <w:pPr>
      <w:spacing w:line="200" w:lineRule="exact"/>
    </w:pPr>
    <w:r>
      <w:pict w14:anchorId="77AC35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360.8pt;margin-top:42pt;width:251.2pt;height:43.1pt;z-index:-1631;mso-position-horizontal-relative:page;mso-position-vertical-relative:page">
          <v:imagedata r:id="rId1" o:title=""/>
          <w10:wrap anchorx="page" anchory="page"/>
        </v:shape>
      </w:pict>
    </w:r>
    <w:r>
      <w:pict w14:anchorId="2486BEB2">
        <v:group id="_x0000_s2053" style="position:absolute;margin-left:79.5pt;margin-top:94.1pt;width:462pt;height:0;z-index:-1630;mso-position-horizontal-relative:page;mso-position-vertical-relative:page" coordorigin="1590,1882" coordsize="9240,0">
          <v:shape id="_x0000_s2054" style="position:absolute;left:1590;top:1882;width:9240;height:0" coordorigin="1590,1882" coordsize="9240,0" path="m1590,1882r9240,e" filled="f" strokeweight="1.6pt">
            <v:path arrowok="t"/>
          </v:shape>
          <w10:wrap anchorx="page" anchory="page"/>
        </v:group>
      </w:pict>
    </w:r>
    <w:r>
      <w:pict w14:anchorId="604E6AC9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80pt;margin-top:70.4pt;width:24.45pt;height:22pt;z-index:-1629;mso-position-horizontal-relative:page;mso-position-vertical-relative:page" filled="f" stroked="f">
          <v:textbox inset="0,0,0,0">
            <w:txbxContent>
              <w:p w14:paraId="2568078A" w14:textId="77777777" w:rsidR="00A24E64" w:rsidRDefault="00043BBD">
                <w:pPr>
                  <w:spacing w:line="420" w:lineRule="exact"/>
                  <w:ind w:left="20" w:right="-60"/>
                  <w:rPr>
                    <w:rFonts w:ascii="Book Antiqua" w:eastAsia="Book Antiqua" w:hAnsi="Book Antiqua" w:cs="Book Antiqua"/>
                    <w:sz w:val="40"/>
                    <w:szCs w:val="40"/>
                  </w:rPr>
                </w:pPr>
                <w:r>
                  <w:rPr>
                    <w:rFonts w:ascii="Book Antiqua" w:eastAsia="Book Antiqua" w:hAnsi="Book Antiqua" w:cs="Book Antiqua"/>
                    <w:spacing w:val="30"/>
                    <w:position w:val="3"/>
                    <w:sz w:val="40"/>
                    <w:szCs w:val="40"/>
                  </w:rPr>
                  <w:t>V.</w:t>
                </w:r>
              </w:p>
            </w:txbxContent>
          </v:textbox>
          <w10:wrap anchorx="page" anchory="page"/>
        </v:shape>
      </w:pict>
    </w:r>
    <w:r>
      <w:pict w14:anchorId="3B637CBB">
        <v:shape id="_x0000_s2051" type="#_x0000_t202" style="position:absolute;margin-left:116pt;margin-top:70.4pt;width:209.1pt;height:22pt;z-index:-1628;mso-position-horizontal-relative:page;mso-position-vertical-relative:page" filled="f" stroked="f">
          <v:textbox inset="0,0,0,0">
            <w:txbxContent>
              <w:p w14:paraId="5348C2E4" w14:textId="77777777" w:rsidR="00A24E64" w:rsidRDefault="00043BBD">
                <w:pPr>
                  <w:spacing w:line="420" w:lineRule="exact"/>
                  <w:ind w:left="20" w:right="-60"/>
                  <w:rPr>
                    <w:rFonts w:ascii="Book Antiqua" w:eastAsia="Book Antiqua" w:hAnsi="Book Antiqua" w:cs="Book Antiqua"/>
                    <w:sz w:val="32"/>
                    <w:szCs w:val="32"/>
                  </w:rPr>
                </w:pPr>
                <w:r>
                  <w:rPr>
                    <w:rFonts w:ascii="Book Antiqua" w:eastAsia="Book Antiqua" w:hAnsi="Book Antiqua" w:cs="Book Antiqua"/>
                    <w:spacing w:val="30"/>
                    <w:position w:val="3"/>
                    <w:sz w:val="40"/>
                    <w:szCs w:val="40"/>
                  </w:rPr>
                  <w:t>P</w:t>
                </w:r>
                <w:r>
                  <w:rPr>
                    <w:rFonts w:ascii="Book Antiqua" w:eastAsia="Book Antiqua" w:hAnsi="Book Antiqua" w:cs="Book Antiqua"/>
                    <w:spacing w:val="30"/>
                    <w:position w:val="3"/>
                    <w:sz w:val="32"/>
                    <w:szCs w:val="32"/>
                  </w:rPr>
                  <w:t>ARTIA</w:t>
                </w:r>
                <w:r>
                  <w:rPr>
                    <w:rFonts w:ascii="Book Antiqua" w:eastAsia="Book Antiqua" w:hAnsi="Book Antiqua" w:cs="Book Antiqua"/>
                    <w:position w:val="3"/>
                    <w:sz w:val="32"/>
                    <w:szCs w:val="32"/>
                  </w:rPr>
                  <w:t>L</w:t>
                </w:r>
                <w:r>
                  <w:rPr>
                    <w:rFonts w:ascii="Book Antiqua" w:eastAsia="Book Antiqua" w:hAnsi="Book Antiqua" w:cs="Book Antiqua"/>
                    <w:spacing w:val="58"/>
                    <w:position w:val="3"/>
                    <w:sz w:val="32"/>
                    <w:szCs w:val="3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spacing w:val="30"/>
                    <w:position w:val="3"/>
                    <w:sz w:val="40"/>
                    <w:szCs w:val="40"/>
                  </w:rPr>
                  <w:t>C</w:t>
                </w:r>
                <w:r>
                  <w:rPr>
                    <w:rFonts w:ascii="Book Antiqua" w:eastAsia="Book Antiqua" w:hAnsi="Book Antiqua" w:cs="Book Antiqua"/>
                    <w:spacing w:val="30"/>
                    <w:position w:val="3"/>
                    <w:sz w:val="32"/>
                    <w:szCs w:val="32"/>
                  </w:rPr>
                  <w:t>LIEN</w:t>
                </w:r>
                <w:r>
                  <w:rPr>
                    <w:rFonts w:ascii="Book Antiqua" w:eastAsia="Book Antiqua" w:hAnsi="Book Antiqua" w:cs="Book Antiqua"/>
                    <w:position w:val="3"/>
                    <w:sz w:val="32"/>
                    <w:szCs w:val="32"/>
                  </w:rPr>
                  <w:t>T</w:t>
                </w:r>
                <w:r>
                  <w:rPr>
                    <w:rFonts w:ascii="Book Antiqua" w:eastAsia="Book Antiqua" w:hAnsi="Book Antiqua" w:cs="Book Antiqua"/>
                    <w:spacing w:val="59"/>
                    <w:position w:val="3"/>
                    <w:sz w:val="32"/>
                    <w:szCs w:val="3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spacing w:val="30"/>
                    <w:position w:val="3"/>
                    <w:sz w:val="40"/>
                    <w:szCs w:val="40"/>
                  </w:rPr>
                  <w:t>L</w:t>
                </w:r>
                <w:r>
                  <w:rPr>
                    <w:rFonts w:ascii="Book Antiqua" w:eastAsia="Book Antiqua" w:hAnsi="Book Antiqua" w:cs="Book Antiqua"/>
                    <w:spacing w:val="30"/>
                    <w:position w:val="3"/>
                    <w:sz w:val="32"/>
                    <w:szCs w:val="32"/>
                  </w:rPr>
                  <w:t>IST</w:t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41B09" w14:textId="77777777" w:rsidR="00A24E64" w:rsidRDefault="00043BBD">
    <w:pPr>
      <w:spacing w:line="200" w:lineRule="exact"/>
    </w:pPr>
    <w:r>
      <w:pict w14:anchorId="72B4F8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423.8pt;margin-top:42pt;width:189.05pt;height:43.1pt;z-index:-1627;mso-position-horizontal-relative:page;mso-position-vertical-relative:page">
          <v:imagedata r:id="rId1" o:title=""/>
          <w10:wrap anchorx="page" anchory="page"/>
        </v:shape>
      </w:pic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293A3" w14:textId="77777777" w:rsidR="00A24E64" w:rsidRDefault="00043BBD">
    <w:pPr>
      <w:spacing w:line="200" w:lineRule="exact"/>
    </w:pPr>
    <w:r>
      <w:pict w14:anchorId="23A8C6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423.8pt;margin-top:42pt;width:189.05pt;height:43.1pt;z-index:-1626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8AE0F" w14:textId="77777777" w:rsidR="00A24E64" w:rsidRDefault="00043BBD">
    <w:pPr>
      <w:spacing w:line="200" w:lineRule="exact"/>
    </w:pPr>
    <w:r>
      <w:pict w14:anchorId="7ABFC55F">
        <v:group id="_x0000_s2098" style="position:absolute;margin-left:165.8pt;margin-top:28.5pt;width:446.2pt;height:57.3pt;z-index:-1656;mso-position-horizontal-relative:page;mso-position-vertical-relative:page" coordorigin="3316,570" coordsize="8924,1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00" type="#_x0000_t75" style="position:absolute;left:8520;top:856;width:3720;height:860">
            <v:imagedata r:id="rId1" o:title=""/>
          </v:shape>
          <v:shape id="_x0000_s2099" type="#_x0000_t75" style="position:absolute;left:3316;top:570;width:7927;height:862">
            <v:imagedata r:id="rId2" o:title=""/>
          </v:shape>
          <w10:wrap anchorx="page" anchory="page"/>
        </v:group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B1C21" w14:textId="77777777" w:rsidR="00A24E64" w:rsidRDefault="00043BBD">
    <w:pPr>
      <w:spacing w:line="200" w:lineRule="exact"/>
    </w:pPr>
    <w:r>
      <w:pict w14:anchorId="2A03D0CA">
        <v:group id="_x0000_s2095" style="position:absolute;margin-left:165.8pt;margin-top:28.5pt;width:446.2pt;height:57.3pt;z-index:-1655;mso-position-horizontal-relative:page;mso-position-vertical-relative:page" coordorigin="3316,570" coordsize="8924,1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97" type="#_x0000_t75" style="position:absolute;left:8520;top:856;width:3720;height:860">
            <v:imagedata r:id="rId1" o:title=""/>
          </v:shape>
          <v:shape id="_x0000_s2096" type="#_x0000_t75" style="position:absolute;left:3316;top:570;width:7927;height:862">
            <v:imagedata r:id="rId2" o:title=""/>
          </v:shape>
          <w10:wrap anchorx="page" anchory="page"/>
        </v:group>
      </w:pict>
    </w:r>
    <w:r>
      <w:pict w14:anchorId="6F6D91D9">
        <v:shapetype id="_x0000_t202" coordsize="21600,21600" o:spt="202" path="m,l,21600r21600,l21600,xe">
          <v:stroke joinstyle="miter"/>
          <v:path gradientshapeok="t" o:connecttype="rect"/>
        </v:shapetype>
        <v:shape id="_x0000_s2094" type="#_x0000_t202" style="position:absolute;margin-left:143pt;margin-top:77.3pt;width:177.4pt;height:13pt;z-index:-1654;mso-position-horizontal-relative:page;mso-position-vertical-relative:page" filled="f" stroked="f">
          <v:textbox inset="0,0,0,0">
            <w:txbxContent>
              <w:p w14:paraId="581BAF0E" w14:textId="77777777" w:rsidR="00A24E64" w:rsidRDefault="00043BBD">
                <w:pPr>
                  <w:spacing w:line="240" w:lineRule="exact"/>
                  <w:ind w:left="20" w:right="-33"/>
                  <w:rPr>
                    <w:rFonts w:ascii="Book Antiqua" w:eastAsia="Book Antiqua" w:hAnsi="Book Antiqua" w:cs="Book Antiqua"/>
                    <w:sz w:val="22"/>
                    <w:szCs w:val="22"/>
                  </w:rPr>
                </w:pP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Gus</w:t>
                </w:r>
                <w:r>
                  <w:rPr>
                    <w:rFonts w:ascii="Book Antiqua" w:eastAsia="Book Antiqua" w:hAnsi="Book Antiqua" w:cs="Book Antiqua"/>
                    <w:b/>
                    <w:spacing w:val="-3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Dal</w:t>
                </w:r>
                <w:r>
                  <w:rPr>
                    <w:rFonts w:ascii="Book Antiqua" w:eastAsia="Book Antiqua" w:hAnsi="Book Antiqua" w:cs="Book Antiqua"/>
                    <w:b/>
                    <w:spacing w:val="-4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C</w:t>
                </w:r>
                <w:r>
                  <w:rPr>
                    <w:rFonts w:ascii="Book Antiqua" w:eastAsia="Book Antiqua" w:hAnsi="Book Antiqua" w:cs="Book Antiqua"/>
                    <w:b/>
                    <w:spacing w:val="1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lle,</w:t>
                </w:r>
                <w:r>
                  <w:rPr>
                    <w:rFonts w:ascii="Book Antiqua" w:eastAsia="Book Antiqua" w:hAnsi="Book Antiqua" w:cs="Book Antiqua"/>
                    <w:b/>
                    <w:spacing w:val="-6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AACI,</w:t>
                </w:r>
                <w:r>
                  <w:rPr>
                    <w:rFonts w:ascii="Book Antiqua" w:eastAsia="Book Antiqua" w:hAnsi="Book Antiqua" w:cs="Book Antiqua"/>
                    <w:b/>
                    <w:spacing w:val="-5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MRICS,</w:t>
                </w:r>
                <w:r>
                  <w:rPr>
                    <w:rFonts w:ascii="Book Antiqua" w:eastAsia="Book Antiqua" w:hAnsi="Book Antiqua" w:cs="Book Antiqua"/>
                    <w:b/>
                    <w:spacing w:val="-8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Book Antiqua" w:eastAsia="Book Antiqua" w:hAnsi="Book Antiqua" w:cs="Book Antiqua"/>
                    <w:b/>
                    <w:spacing w:val="2"/>
                    <w:position w:val="1"/>
                    <w:sz w:val="22"/>
                    <w:szCs w:val="22"/>
                  </w:rPr>
                  <w:t>L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F36C7" w14:textId="77777777" w:rsidR="00A24E64" w:rsidRDefault="00043BBD">
    <w:pPr>
      <w:spacing w:line="200" w:lineRule="exact"/>
    </w:pPr>
    <w:r>
      <w:pict w14:anchorId="4C43565E">
        <v:group id="_x0000_s2087" style="position:absolute;margin-left:165.8pt;margin-top:28.5pt;width:446.2pt;height:57.3pt;z-index:-1650;mso-position-horizontal-relative:page;mso-position-vertical-relative:page" coordorigin="3316,570" coordsize="8924,1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89" type="#_x0000_t75" style="position:absolute;left:8520;top:856;width:3720;height:860">
            <v:imagedata r:id="rId1" o:title=""/>
          </v:shape>
          <v:shape id="_x0000_s2088" type="#_x0000_t75" style="position:absolute;left:3316;top:570;width:7927;height:862">
            <v:imagedata r:id="rId2" o:title=""/>
          </v:shape>
          <w10:wrap anchorx="page" anchory="page"/>
        </v:group>
      </w:pict>
    </w:r>
    <w:r>
      <w:pict w14:anchorId="4E5535DB">
        <v:shapetype id="_x0000_t202" coordsize="21600,21600" o:spt="202" path="m,l,21600r21600,l21600,xe">
          <v:stroke joinstyle="miter"/>
          <v:path gradientshapeok="t" o:connecttype="rect"/>
        </v:shapetype>
        <v:shape id="_x0000_s2086" type="#_x0000_t202" style="position:absolute;margin-left:143pt;margin-top:82.2pt;width:195.45pt;height:13pt;z-index:-1649;mso-position-horizontal-relative:page;mso-position-vertical-relative:page" filled="f" stroked="f">
          <v:textbox inset="0,0,0,0">
            <w:txbxContent>
              <w:p w14:paraId="1AC1CAE6" w14:textId="77777777" w:rsidR="00A24E64" w:rsidRDefault="00043BBD">
                <w:pPr>
                  <w:spacing w:line="240" w:lineRule="exact"/>
                  <w:ind w:left="20" w:right="-33"/>
                  <w:rPr>
                    <w:rFonts w:ascii="Book Antiqua" w:eastAsia="Book Antiqua" w:hAnsi="Book Antiqua" w:cs="Book Antiqua"/>
                    <w:sz w:val="22"/>
                    <w:szCs w:val="22"/>
                  </w:rPr>
                </w:pP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Nathan</w:t>
                </w:r>
                <w:r>
                  <w:rPr>
                    <w:rFonts w:ascii="Book Antiqua" w:eastAsia="Book Antiqua" w:hAnsi="Book Antiqua" w:cs="Book Antiqua"/>
                    <w:b/>
                    <w:spacing w:val="-7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Stienstra,</w:t>
                </w:r>
                <w:r>
                  <w:rPr>
                    <w:rFonts w:ascii="Book Antiqua" w:eastAsia="Book Antiqua" w:hAnsi="Book Antiqua" w:cs="Book Antiqua"/>
                    <w:b/>
                    <w:spacing w:val="-9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B.B.A.,</w:t>
                </w:r>
                <w:r>
                  <w:rPr>
                    <w:rFonts w:ascii="Book Antiqua" w:eastAsia="Book Antiqua" w:hAnsi="Book Antiqua" w:cs="Book Antiqua"/>
                    <w:b/>
                    <w:spacing w:val="-7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AACI,</w:t>
                </w:r>
                <w:r>
                  <w:rPr>
                    <w:rFonts w:ascii="Book Antiqua" w:eastAsia="Book Antiqua" w:hAnsi="Book Antiqua" w:cs="Book Antiqua"/>
                    <w:b/>
                    <w:spacing w:val="-6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P.APP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1A8CA" w14:textId="77777777" w:rsidR="00A24E64" w:rsidRDefault="00043BBD">
    <w:pPr>
      <w:spacing w:line="200" w:lineRule="exact"/>
    </w:pPr>
    <w:r>
      <w:pict w14:anchorId="35FFE701">
        <v:group id="_x0000_s2083" style="position:absolute;margin-left:165.8pt;margin-top:28.5pt;width:446.2pt;height:57.3pt;z-index:-1648;mso-position-horizontal-relative:page;mso-position-vertical-relative:page" coordorigin="3316,570" coordsize="8924,1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85" type="#_x0000_t75" style="position:absolute;left:8520;top:856;width:3720;height:860">
            <v:imagedata r:id="rId1" o:title=""/>
          </v:shape>
          <v:shape id="_x0000_s2084" type="#_x0000_t75" style="position:absolute;left:3316;top:570;width:7927;height:862">
            <v:imagedata r:id="rId2" o:title=""/>
          </v:shape>
          <w10:wrap anchorx="page" anchory="page"/>
        </v:group>
      </w:pict>
    </w:r>
    <w:r>
      <w:pict w14:anchorId="354DE00A"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143pt;margin-top:67.75pt;width:181.05pt;height:13pt;z-index:-1647;mso-position-horizontal-relative:page;mso-position-vertical-relative:page" filled="f" stroked="f">
          <v:textbox inset="0,0,0,0">
            <w:txbxContent>
              <w:p w14:paraId="4A403683" w14:textId="77777777" w:rsidR="00A24E64" w:rsidRDefault="00043BBD">
                <w:pPr>
                  <w:spacing w:line="240" w:lineRule="exact"/>
                  <w:ind w:left="20" w:right="-33"/>
                  <w:rPr>
                    <w:rFonts w:ascii="Book Antiqua" w:eastAsia="Book Antiqua" w:hAnsi="Book Antiqua" w:cs="Book Antiqua"/>
                    <w:sz w:val="22"/>
                    <w:szCs w:val="22"/>
                  </w:rPr>
                </w:pP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Janine</w:t>
                </w:r>
                <w:r>
                  <w:rPr>
                    <w:rFonts w:ascii="Book Antiqua" w:eastAsia="Book Antiqua" w:hAnsi="Book Antiqua" w:cs="Book Antiqua"/>
                    <w:b/>
                    <w:spacing w:val="-6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Haanstra,</w:t>
                </w:r>
                <w:r>
                  <w:rPr>
                    <w:rFonts w:ascii="Book Antiqua" w:eastAsia="Book Antiqua" w:hAnsi="Book Antiqua" w:cs="Book Antiqua"/>
                    <w:b/>
                    <w:spacing w:val="-10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B.A.,</w:t>
                </w:r>
                <w:r>
                  <w:rPr>
                    <w:rFonts w:ascii="Book Antiqua" w:eastAsia="Book Antiqua" w:hAnsi="Book Antiqua" w:cs="Book Antiqua"/>
                    <w:b/>
                    <w:spacing w:val="-5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AACI,</w:t>
                </w:r>
                <w:r>
                  <w:rPr>
                    <w:rFonts w:ascii="Book Antiqua" w:eastAsia="Book Antiqua" w:hAnsi="Book Antiqua" w:cs="Book Antiqua"/>
                    <w:b/>
                    <w:spacing w:val="-6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P.A</w:t>
                </w:r>
                <w:r>
                  <w:rPr>
                    <w:rFonts w:ascii="Book Antiqua" w:eastAsia="Book Antiqua" w:hAnsi="Book Antiqua" w:cs="Book Antiqua"/>
                    <w:b/>
                    <w:spacing w:val="2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P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C1356" w14:textId="77777777" w:rsidR="00A24E64" w:rsidRDefault="00043BBD">
    <w:pPr>
      <w:spacing w:line="200" w:lineRule="exact"/>
    </w:pPr>
    <w:r>
      <w:pict w14:anchorId="0798AED6">
        <v:group id="_x0000_s2079" style="position:absolute;margin-left:165.8pt;margin-top:28.5pt;width:446.2pt;height:57.3pt;z-index:-1646;mso-position-horizontal-relative:page;mso-position-vertical-relative:page" coordorigin="3316,570" coordsize="8924,1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81" type="#_x0000_t75" style="position:absolute;left:8520;top:856;width:3720;height:860">
            <v:imagedata r:id="rId1" o:title=""/>
          </v:shape>
          <v:shape id="_x0000_s2080" type="#_x0000_t75" style="position:absolute;left:3316;top:570;width:7927;height:862">
            <v:imagedata r:id="rId2" o:title=""/>
          </v:shape>
          <w10:wrap anchorx="page" anchory="page"/>
        </v:group>
      </w:pict>
    </w:r>
    <w:r>
      <w:pict w14:anchorId="0777FAFF"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143pt;margin-top:67.75pt;width:76.8pt;height:13pt;z-index:-1645;mso-position-horizontal-relative:page;mso-position-vertical-relative:page" filled="f" stroked="f">
          <v:textbox inset="0,0,0,0">
            <w:txbxContent>
              <w:p w14:paraId="48923A38" w14:textId="77777777" w:rsidR="00A24E64" w:rsidRDefault="00043BBD">
                <w:pPr>
                  <w:spacing w:line="240" w:lineRule="exact"/>
                  <w:ind w:left="20" w:right="-33"/>
                  <w:rPr>
                    <w:rFonts w:ascii="Book Antiqua" w:eastAsia="Book Antiqua" w:hAnsi="Book Antiqua" w:cs="Book Antiqua"/>
                    <w:sz w:val="22"/>
                    <w:szCs w:val="22"/>
                  </w:rPr>
                </w:pP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Scott</w:t>
                </w:r>
                <w:r>
                  <w:rPr>
                    <w:rFonts w:ascii="Book Antiqua" w:eastAsia="Book Antiqua" w:hAnsi="Book Antiqua" w:cs="Book Antiqua"/>
                    <w:b/>
                    <w:spacing w:val="-5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Stamford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B1725" w14:textId="77777777" w:rsidR="00A24E64" w:rsidRDefault="00043BBD">
    <w:pPr>
      <w:spacing w:line="200" w:lineRule="exact"/>
    </w:pPr>
    <w:r>
      <w:pict w14:anchorId="20E4C568">
        <v:group id="_x0000_s2075" style="position:absolute;margin-left:165.8pt;margin-top:28.5pt;width:446.2pt;height:57.3pt;z-index:-1644;mso-position-horizontal-relative:page;mso-position-vertical-relative:page" coordorigin="3316,570" coordsize="8924,1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77" type="#_x0000_t75" style="position:absolute;left:8520;top:856;width:3720;height:860">
            <v:imagedata r:id="rId1" o:title=""/>
          </v:shape>
          <v:shape id="_x0000_s2076" type="#_x0000_t75" style="position:absolute;left:3316;top:570;width:7927;height:862">
            <v:imagedata r:id="rId2" o:title=""/>
          </v:shape>
          <w10:wrap anchorx="page" anchory="page"/>
        </v:group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7A346" w14:textId="77777777" w:rsidR="00A24E64" w:rsidRDefault="00043BBD">
    <w:pPr>
      <w:spacing w:line="200" w:lineRule="exact"/>
    </w:pPr>
    <w:r>
      <w:pict w14:anchorId="0375E62D">
        <v:group id="_x0000_s2072" style="position:absolute;margin-left:165.8pt;margin-top:28.5pt;width:446.2pt;height:57.3pt;z-index:-1643;mso-position-horizontal-relative:page;mso-position-vertical-relative:page" coordorigin="3316,570" coordsize="8924,1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74" type="#_x0000_t75" style="position:absolute;left:8520;top:856;width:3720;height:860">
            <v:imagedata r:id="rId1" o:title=""/>
          </v:shape>
          <v:shape id="_x0000_s2073" type="#_x0000_t75" style="position:absolute;left:3316;top:570;width:7927;height:862">
            <v:imagedata r:id="rId2" o:title=""/>
          </v:shape>
          <w10:wrap anchorx="page" anchory="page"/>
        </v:group>
      </w:pict>
    </w:r>
    <w:r>
      <w:pict w14:anchorId="5D0BF316"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143pt;margin-top:67.75pt;width:165.45pt;height:13pt;z-index:-1642;mso-position-horizontal-relative:page;mso-position-vertical-relative:page" filled="f" stroked="f">
          <v:textbox inset="0,0,0,0">
            <w:txbxContent>
              <w:p w14:paraId="4C9B8406" w14:textId="77777777" w:rsidR="00A24E64" w:rsidRDefault="00043BBD">
                <w:pPr>
                  <w:spacing w:line="240" w:lineRule="exact"/>
                  <w:ind w:left="20" w:right="-33"/>
                  <w:rPr>
                    <w:rFonts w:ascii="Book Antiqua" w:eastAsia="Book Antiqua" w:hAnsi="Book Antiqua" w:cs="Book Antiqua"/>
                    <w:sz w:val="22"/>
                    <w:szCs w:val="22"/>
                  </w:rPr>
                </w:pP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David</w:t>
                </w:r>
                <w:r>
                  <w:rPr>
                    <w:rFonts w:ascii="Book Antiqua" w:eastAsia="Book Antiqua" w:hAnsi="Book Antiqua" w:cs="Book Antiqua"/>
                    <w:b/>
                    <w:spacing w:val="-6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deVries</w:t>
                </w:r>
                <w:r>
                  <w:rPr>
                    <w:rFonts w:ascii="Book Antiqua" w:eastAsia="Book Antiqua" w:hAnsi="Book Antiqua" w:cs="Book Antiqua"/>
                    <w:b/>
                    <w:spacing w:val="-8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BA,</w:t>
                </w:r>
                <w:r>
                  <w:rPr>
                    <w:rFonts w:ascii="Book Antiqua" w:eastAsia="Book Antiqua" w:hAnsi="Book Antiqua" w:cs="Book Antiqua"/>
                    <w:b/>
                    <w:spacing w:val="-4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AACI,</w:t>
                </w:r>
                <w:r>
                  <w:rPr>
                    <w:rFonts w:ascii="Book Antiqua" w:eastAsia="Book Antiqua" w:hAnsi="Book Antiqua" w:cs="Book Antiqua"/>
                    <w:b/>
                    <w:spacing w:val="-6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P.App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4AF2A" w14:textId="77777777" w:rsidR="00A24E64" w:rsidRDefault="00043BBD">
    <w:pPr>
      <w:spacing w:line="200" w:lineRule="exact"/>
    </w:pPr>
    <w:r>
      <w:pict w14:anchorId="2E796950">
        <v:group id="_x0000_s2068" style="position:absolute;margin-left:165.8pt;margin-top:28.5pt;width:446.2pt;height:57.3pt;z-index:-1641;mso-position-horizontal-relative:page;mso-position-vertical-relative:page" coordorigin="3316,570" coordsize="8924,1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70" type="#_x0000_t75" style="position:absolute;left:8520;top:856;width:3720;height:860">
            <v:imagedata r:id="rId1" o:title=""/>
          </v:shape>
          <v:shape id="_x0000_s2069" type="#_x0000_t75" style="position:absolute;left:3316;top:570;width:7927;height:862">
            <v:imagedata r:id="rId2" o:title=""/>
          </v:shape>
          <w10:wrap anchorx="page" anchory="page"/>
        </v:group>
      </w:pict>
    </w:r>
    <w:r>
      <w:pict w14:anchorId="02C9DF22"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143pt;margin-top:67.75pt;width:118.35pt;height:13pt;z-index:-1640;mso-position-horizontal-relative:page;mso-position-vertical-relative:page" filled="f" stroked="f">
          <v:textbox inset="0,0,0,0">
            <w:txbxContent>
              <w:p w14:paraId="6DF82005" w14:textId="77777777" w:rsidR="00A24E64" w:rsidRDefault="00043BBD">
                <w:pPr>
                  <w:spacing w:line="240" w:lineRule="exact"/>
                  <w:ind w:left="20" w:right="-33"/>
                  <w:rPr>
                    <w:rFonts w:ascii="Book Antiqua" w:eastAsia="Book Antiqua" w:hAnsi="Book Antiqua" w:cs="Book Antiqua"/>
                    <w:sz w:val="22"/>
                    <w:szCs w:val="22"/>
                  </w:rPr>
                </w:pP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Vonny</w:t>
                </w:r>
                <w:r>
                  <w:rPr>
                    <w:rFonts w:ascii="Book Antiqua" w:eastAsia="Book Antiqua" w:hAnsi="Book Antiqua" w:cs="Book Antiqua"/>
                    <w:b/>
                    <w:spacing w:val="-7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Gu</w:t>
                </w:r>
                <w:r>
                  <w:rPr>
                    <w:rFonts w:ascii="Book Antiqua" w:eastAsia="Book Antiqua" w:hAnsi="Book Antiqua" w:cs="Book Antiqua"/>
                    <w:b/>
                    <w:spacing w:val="2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ascii="Book Antiqua" w:eastAsia="Book Antiqua" w:hAnsi="Book Antiqua" w:cs="Book Antiqua"/>
                    <w:b/>
                    <w:spacing w:val="1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wan,</w:t>
                </w:r>
                <w:r>
                  <w:rPr>
                    <w:rFonts w:ascii="Book Antiqua" w:eastAsia="Book Antiqua" w:hAnsi="Book Antiqua" w:cs="Book Antiqua"/>
                    <w:b/>
                    <w:spacing w:val="-10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  <w:sz w:val="22"/>
                    <w:szCs w:val="22"/>
                  </w:rPr>
                  <w:t>CRA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51F96"/>
    <w:multiLevelType w:val="multilevel"/>
    <w:tmpl w:val="F3E681B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10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E64"/>
    <w:rsid w:val="00043BBD"/>
    <w:rsid w:val="002B39B0"/>
    <w:rsid w:val="00A2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"/>
    <o:shapelayout v:ext="edit">
      <o:idmap v:ext="edit" data="1"/>
    </o:shapelayout>
  </w:shapeDefaults>
  <w:decimalSymbol w:val=","/>
  <w:listSeparator w:val=";"/>
  <w14:docId w14:val="490A61FE"/>
  <w15:docId w15:val="{559CD640-1DB9-4694-A2A5-97C2965A3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ntecappraisals.com/index.html" TargetMode="External"/><Relationship Id="rId18" Type="http://schemas.openxmlformats.org/officeDocument/2006/relationships/hyperlink" Target="mailto:nstienstra@antecappraisals.com" TargetMode="External"/><Relationship Id="rId26" Type="http://schemas.openxmlformats.org/officeDocument/2006/relationships/header" Target="header8.xml"/><Relationship Id="rId39" Type="http://schemas.openxmlformats.org/officeDocument/2006/relationships/hyperlink" Target="mailto:cgrift@antecappraisals.com" TargetMode="External"/><Relationship Id="rId3" Type="http://schemas.openxmlformats.org/officeDocument/2006/relationships/settings" Target="settings.xml"/><Relationship Id="rId21" Type="http://schemas.openxmlformats.org/officeDocument/2006/relationships/header" Target="header5.xml"/><Relationship Id="rId34" Type="http://schemas.openxmlformats.org/officeDocument/2006/relationships/hyperlink" Target="mailto:ecatania@antecappraisals.com" TargetMode="External"/><Relationship Id="rId42" Type="http://schemas.openxmlformats.org/officeDocument/2006/relationships/hyperlink" Target="mailto:jkowalski@antecappraisals.com" TargetMode="External"/><Relationship Id="rId47" Type="http://schemas.openxmlformats.org/officeDocument/2006/relationships/footer" Target="footer5.xml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yperlink" Target="mailto:ddevries@antecappraisals.com" TargetMode="External"/><Relationship Id="rId33" Type="http://schemas.openxmlformats.org/officeDocument/2006/relationships/hyperlink" Target="mailto:@antecappraisals.com" TargetMode="External"/><Relationship Id="rId38" Type="http://schemas.openxmlformats.org/officeDocument/2006/relationships/hyperlink" Target="mailto:vgunawan@antecappraisals.com" TargetMode="External"/><Relationship Id="rId46" Type="http://schemas.openxmlformats.org/officeDocument/2006/relationships/header" Target="header12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yperlink" Target="mailto:jhaanstra@antecappraisals.com" TargetMode="External"/><Relationship Id="rId29" Type="http://schemas.openxmlformats.org/officeDocument/2006/relationships/footer" Target="footer3.xml"/><Relationship Id="rId41" Type="http://schemas.openxmlformats.org/officeDocument/2006/relationships/hyperlink" Target="mailto:sstamford@antecappraisals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32" Type="http://schemas.openxmlformats.org/officeDocument/2006/relationships/hyperlink" Target="mailto:kantonides@antecappraisals.com" TargetMode="External"/><Relationship Id="rId37" Type="http://schemas.openxmlformats.org/officeDocument/2006/relationships/hyperlink" Target="mailto:jhaanstra@antecappraisals.com" TargetMode="External"/><Relationship Id="rId40" Type="http://schemas.openxmlformats.org/officeDocument/2006/relationships/hyperlink" Target="mailto:gdalcolle@antecappraisals.com" TargetMode="External"/><Relationship Id="rId45" Type="http://schemas.openxmlformats.org/officeDocument/2006/relationships/header" Target="header11.xml"/><Relationship Id="rId5" Type="http://schemas.openxmlformats.org/officeDocument/2006/relationships/footnotes" Target="footnotes.xml"/><Relationship Id="rId15" Type="http://schemas.openxmlformats.org/officeDocument/2006/relationships/hyperlink" Target="mailto:gdalcolle@antecappraisals.com" TargetMode="External"/><Relationship Id="rId23" Type="http://schemas.openxmlformats.org/officeDocument/2006/relationships/header" Target="header6.xml"/><Relationship Id="rId28" Type="http://schemas.openxmlformats.org/officeDocument/2006/relationships/header" Target="header9.xml"/><Relationship Id="rId36" Type="http://schemas.openxmlformats.org/officeDocument/2006/relationships/hyperlink" Target="mailto:biacurti@antecappraisals.com" TargetMode="External"/><Relationship Id="rId49" Type="http://schemas.openxmlformats.org/officeDocument/2006/relationships/footer" Target="footer6.xml"/><Relationship Id="rId10" Type="http://schemas.openxmlformats.org/officeDocument/2006/relationships/hyperlink" Target="mailto:@antecappraisals.com" TargetMode="External"/><Relationship Id="rId19" Type="http://schemas.openxmlformats.org/officeDocument/2006/relationships/header" Target="header4.xml"/><Relationship Id="rId31" Type="http://schemas.openxmlformats.org/officeDocument/2006/relationships/footer" Target="footer4.xml"/><Relationship Id="rId44" Type="http://schemas.openxmlformats.org/officeDocument/2006/relationships/hyperlink" Target="mailto:skaminski@antecappraisal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ntonides@antecappraisals.com" TargetMode="External"/><Relationship Id="rId14" Type="http://schemas.openxmlformats.org/officeDocument/2006/relationships/header" Target="header2.xml"/><Relationship Id="rId22" Type="http://schemas.openxmlformats.org/officeDocument/2006/relationships/hyperlink" Target="mailto:sstamford@antecappraisals.com" TargetMode="External"/><Relationship Id="rId27" Type="http://schemas.openxmlformats.org/officeDocument/2006/relationships/hyperlink" Target="mailto:vgunawan@antecappraisals.com" TargetMode="External"/><Relationship Id="rId30" Type="http://schemas.openxmlformats.org/officeDocument/2006/relationships/header" Target="header10.xml"/><Relationship Id="rId35" Type="http://schemas.openxmlformats.org/officeDocument/2006/relationships/hyperlink" Target="mailto:nstienstra@antecappraisals.com" TargetMode="External"/><Relationship Id="rId43" Type="http://schemas.openxmlformats.org/officeDocument/2006/relationships/hyperlink" Target="mailto:ddevries@antecappraisals.com" TargetMode="External"/><Relationship Id="rId48" Type="http://schemas.openxmlformats.org/officeDocument/2006/relationships/header" Target="header13.xml"/><Relationship Id="rId8" Type="http://schemas.openxmlformats.org/officeDocument/2006/relationships/image" Target="media/image2.jpeg"/><Relationship Id="rId51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_rels/header7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_rels/header8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_rels/header9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4042</Words>
  <Characters>23040</Characters>
  <Application>Microsoft Office Word</Application>
  <DocSecurity>0</DocSecurity>
  <Lines>192</Lines>
  <Paragraphs>54</Paragraphs>
  <ScaleCrop>false</ScaleCrop>
  <Company/>
  <LinksUpToDate>false</LinksUpToDate>
  <CharactersWithSpaces>27028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2021-05-04T09:22:00Z</dcterms:created>
  <dcterms:modified xsi:type="dcterms:W3CDTF">2021-05-04T10:21:00Z</dcterms:modified>
</cp:coreProperties>
</file>